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7703FB5A"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EB36A1">
        <w:rPr>
          <w:rFonts w:ascii="Arial" w:eastAsia="SimSun" w:hAnsi="Arial" w:cs="Arial"/>
          <w:b/>
          <w:i/>
          <w:sz w:val="28"/>
        </w:rPr>
        <w:t>5112</w:t>
      </w:r>
    </w:p>
    <w:p w14:paraId="1796D3C5" w14:textId="3E98C7EE" w:rsidR="00AC3E97" w:rsidRPr="00EB36A1"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bCs/>
        </w:rPr>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r w:rsidR="00EB36A1" w:rsidRPr="00EB36A1">
        <w:rPr>
          <w:rFonts w:ascii="Arial" w:eastAsia="Arial Unicode MS" w:hAnsi="Arial" w:cs="Arial"/>
          <w:bCs/>
          <w:sz w:val="24"/>
        </w:rPr>
        <w:t>(revision of S2-2204501r01)</w:t>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36D9CEDB"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4C5A32">
        <w:rPr>
          <w:rFonts w:ascii="Arial" w:hAnsi="Arial" w:cs="Arial"/>
          <w:b/>
        </w:rPr>
        <w:t>KI#</w:t>
      </w:r>
      <w:r w:rsidR="00750A80">
        <w:rPr>
          <w:rFonts w:ascii="Arial" w:hAnsi="Arial" w:cs="Arial"/>
          <w:b/>
        </w:rPr>
        <w:t xml:space="preserve">8, </w:t>
      </w:r>
      <w:r w:rsidR="00A80FBC">
        <w:rPr>
          <w:rFonts w:ascii="Arial" w:hAnsi="Arial" w:cs="Arial"/>
          <w:b/>
        </w:rPr>
        <w:t>Solution</w:t>
      </w:r>
      <w:r w:rsidR="00C752B7">
        <w:rPr>
          <w:rFonts w:ascii="Arial" w:hAnsi="Arial" w:cs="Arial"/>
          <w:b/>
        </w:rPr>
        <w:t xml:space="preserve"> </w:t>
      </w:r>
      <w:r w:rsidR="00A80FBC">
        <w:rPr>
          <w:rFonts w:ascii="Arial" w:hAnsi="Arial" w:cs="Arial"/>
          <w:b/>
        </w:rPr>
        <w:t>#</w:t>
      </w:r>
      <w:r w:rsidR="00C752B7">
        <w:rPr>
          <w:rFonts w:ascii="Arial" w:hAnsi="Arial" w:cs="Arial"/>
          <w:b/>
        </w:rPr>
        <w:t>24</w:t>
      </w:r>
      <w:r w:rsidR="00750A80">
        <w:rPr>
          <w:rFonts w:ascii="Arial" w:hAnsi="Arial" w:cs="Arial"/>
          <w:b/>
        </w:rPr>
        <w:t>:</w:t>
      </w:r>
      <w:r w:rsidR="00393BA8">
        <w:rPr>
          <w:rFonts w:ascii="Arial" w:hAnsi="Arial" w:cs="Arial"/>
          <w:b/>
        </w:rPr>
        <w:t xml:space="preserve"> </w:t>
      </w:r>
      <w:r w:rsidR="00DE2E06">
        <w:rPr>
          <w:rFonts w:ascii="Arial" w:hAnsi="Arial" w:cs="Arial"/>
          <w:b/>
        </w:rPr>
        <w:t xml:space="preserve">Training status report to </w:t>
      </w:r>
      <w:r w:rsidR="00D77ACA">
        <w:rPr>
          <w:rFonts w:ascii="Arial" w:hAnsi="Arial" w:cs="Arial"/>
          <w:b/>
        </w:rPr>
        <w:t>model consumer</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3C679F13" w:rsidR="00AC3E97" w:rsidRPr="00A73282" w:rsidRDefault="00AC3E97">
      <w:pPr>
        <w:jc w:val="both"/>
      </w:pPr>
      <w:r w:rsidRPr="00C155F8">
        <w:rPr>
          <w:rFonts w:ascii="Arial" w:hAnsi="Arial" w:cs="Arial"/>
          <w:i/>
        </w:rPr>
        <w:t>Abstract: This contribution</w:t>
      </w:r>
      <w:r w:rsidR="00FA4D03">
        <w:rPr>
          <w:rFonts w:ascii="Arial" w:hAnsi="Arial" w:cs="Arial"/>
          <w:i/>
        </w:rPr>
        <w:t xml:space="preserve"> </w:t>
      </w:r>
      <w:r w:rsidR="00B4166C">
        <w:rPr>
          <w:rFonts w:ascii="Arial" w:hAnsi="Arial" w:cs="Arial"/>
          <w:i/>
        </w:rPr>
        <w:t xml:space="preserve">adds </w:t>
      </w:r>
      <w:r w:rsidR="16963B60" w:rsidRPr="16963B60">
        <w:rPr>
          <w:rFonts w:ascii="Arial" w:hAnsi="Arial" w:cs="Arial"/>
          <w:i/>
          <w:iCs/>
        </w:rPr>
        <w:t xml:space="preserve">features in Solution#24 that the NWDAF can provide training status to the consumer. </w:t>
      </w:r>
    </w:p>
    <w:p w14:paraId="58DC8E64" w14:textId="38834778" w:rsidR="00AC3E97" w:rsidRPr="00C155F8" w:rsidRDefault="00AC3E97" w:rsidP="00F035ED">
      <w:pPr>
        <w:pStyle w:val="Heading1"/>
        <w:numPr>
          <w:ilvl w:val="0"/>
          <w:numId w:val="0"/>
        </w:numPr>
      </w:pPr>
      <w:r w:rsidRPr="00C155F8">
        <w:t>Discussion</w:t>
      </w:r>
    </w:p>
    <w:p w14:paraId="3411FC54" w14:textId="7F2DEFF5" w:rsidR="00873109" w:rsidRDefault="00151D7F" w:rsidP="002C1FD5">
      <w:r>
        <w:t>S</w:t>
      </w:r>
      <w:r w:rsidR="00984B80">
        <w:t>olution</w:t>
      </w:r>
      <w:r w:rsidR="00E752E0">
        <w:t xml:space="preserve"> </w:t>
      </w:r>
      <w:r w:rsidR="00984B80">
        <w:t>#</w:t>
      </w:r>
      <w:r w:rsidR="00E752E0">
        <w:t>24</w:t>
      </w:r>
      <w:r>
        <w:t xml:space="preserve"> </w:t>
      </w:r>
      <w:r w:rsidR="00CE6590">
        <w:t xml:space="preserve">focus on </w:t>
      </w:r>
      <w:r w:rsidR="00CE6590" w:rsidRPr="00AF08F9">
        <w:rPr>
          <w:lang w:eastAsia="zh-CN"/>
        </w:rPr>
        <w:t>h</w:t>
      </w:r>
      <w:r w:rsidR="00CE6590" w:rsidRPr="00AF08F9">
        <w:t xml:space="preserve">orizontal Federated Learning among </w:t>
      </w:r>
      <w:r w:rsidR="00DF7D6E">
        <w:t>m</w:t>
      </w:r>
      <w:r w:rsidR="00CE6590" w:rsidRPr="00AF08F9">
        <w:t>ultiple NWDAFs</w:t>
      </w:r>
      <w:r w:rsidR="00B32EE9">
        <w:t>.</w:t>
      </w:r>
    </w:p>
    <w:p w14:paraId="50EB6CC9" w14:textId="0CC49E6C" w:rsidR="0044707D" w:rsidRDefault="00DF7D6E">
      <w:pPr>
        <w:rPr>
          <w:color w:val="auto"/>
        </w:rPr>
      </w:pPr>
      <w:r>
        <w:rPr>
          <w:color w:val="auto"/>
        </w:rPr>
        <w:t xml:space="preserve">The general </w:t>
      </w:r>
      <w:r w:rsidR="00F16CF1">
        <w:rPr>
          <w:color w:val="auto"/>
        </w:rPr>
        <w:t>procedure</w:t>
      </w:r>
      <w:r>
        <w:rPr>
          <w:color w:val="auto"/>
        </w:rPr>
        <w:t xml:space="preserve"> for Federated Learning among multiple NWDAFs </w:t>
      </w:r>
      <w:r w:rsidR="00F16CF1">
        <w:rPr>
          <w:color w:val="auto"/>
        </w:rPr>
        <w:t xml:space="preserve">instances is given. In the procedure, the Federated Learning </w:t>
      </w:r>
      <w:r w:rsidR="00E15FA3">
        <w:rPr>
          <w:color w:val="auto"/>
        </w:rPr>
        <w:t>training steps are repeated until the training termination condition (e.g., maximum number of iterations, or the result of loss function is lower than a threshold) is reached.</w:t>
      </w:r>
      <w:r w:rsidR="004A5FFC">
        <w:rPr>
          <w:color w:val="auto"/>
        </w:rPr>
        <w:t xml:space="preserve"> </w:t>
      </w:r>
    </w:p>
    <w:p w14:paraId="77FACE9C" w14:textId="645B0D9D" w:rsidR="007C4078" w:rsidRDefault="007C4078" w:rsidP="007C4078">
      <w:pPr>
        <w:rPr>
          <w:color w:val="auto"/>
          <w:lang w:val="en-US" w:eastAsia="zh-CN"/>
        </w:rPr>
      </w:pPr>
      <w:r>
        <w:t>O</w:t>
      </w:r>
      <w:r>
        <w:rPr>
          <w:rFonts w:hint="eastAsia"/>
        </w:rPr>
        <w:t xml:space="preserve">rdinary offline model training is easier to estimate how long time it takes to have a satisfied model. The </w:t>
      </w:r>
      <w:r w:rsidR="00964DE8">
        <w:t>NWDAF</w:t>
      </w:r>
      <w:r>
        <w:rPr>
          <w:rFonts w:hint="eastAsia"/>
        </w:rPr>
        <w:t xml:space="preserve"> can tell the consumer when the model can be ready, if the consumer cannot wait, it can go to another NWDAF. </w:t>
      </w:r>
    </w:p>
    <w:p w14:paraId="2B1CABCB" w14:textId="3515F7D7" w:rsidR="005D733E" w:rsidRDefault="007C4078">
      <w:r>
        <w:rPr>
          <w:rFonts w:hint="eastAsia"/>
        </w:rPr>
        <w:t>However, for FL, it is a little bit hard to estimate</w:t>
      </w:r>
      <w:r w:rsidR="00964DE8">
        <w:t xml:space="preserve"> the training time</w:t>
      </w:r>
      <w:r>
        <w:rPr>
          <w:rFonts w:hint="eastAsia"/>
        </w:rPr>
        <w:t>, since the server NWDAF has no idea about the local data and the clients can join and leave, etc. Therefore, the consumer can tell the NWDAF to provide training status after e.g. 10 min, then the consumer will determine what to do, e.g. if continue the training or not.</w:t>
      </w:r>
      <w:r w:rsidR="00631733">
        <w:t xml:space="preserve"> </w:t>
      </w:r>
    </w:p>
    <w:p w14:paraId="7EE8EAA8" w14:textId="583A81B4" w:rsidR="00382771" w:rsidRPr="00867E82" w:rsidRDefault="0080165A">
      <w:r>
        <w:t xml:space="preserve">Based on the above discussion, </w:t>
      </w:r>
      <w:r w:rsidR="008A175F">
        <w:t>a new feature is</w:t>
      </w:r>
      <w:r w:rsidR="00631733">
        <w:t xml:space="preserve"> added to </w:t>
      </w:r>
      <w:r w:rsidR="008A175F">
        <w:t>Solution #24</w:t>
      </w:r>
      <w:r w:rsidR="00B0106D">
        <w:t xml:space="preserve"> </w:t>
      </w:r>
      <w:r w:rsidR="00631733">
        <w:t xml:space="preserve">for </w:t>
      </w:r>
      <w:r w:rsidR="008104D2">
        <w:t xml:space="preserve">NWDAF providing training status to the </w:t>
      </w:r>
      <w:r w:rsidR="00631733">
        <w:t>consumer</w:t>
      </w:r>
      <w:r w:rsidR="00B0106D">
        <w:t xml:space="preserve">. </w:t>
      </w:r>
    </w:p>
    <w:p w14:paraId="20B98E02" w14:textId="77777777" w:rsidR="00F10218" w:rsidRPr="00C155F8" w:rsidRDefault="00F10218" w:rsidP="00F035ED">
      <w:pPr>
        <w:pStyle w:val="Heading1"/>
        <w:numPr>
          <w:ilvl w:val="0"/>
          <w:numId w:val="0"/>
        </w:numPr>
      </w:pPr>
      <w:r w:rsidRPr="00C155F8">
        <w:t>Proposed Solution</w:t>
      </w:r>
    </w:p>
    <w:p w14:paraId="00456431" w14:textId="3D25CB81" w:rsidR="00F035ED" w:rsidRPr="00C155F8" w:rsidRDefault="00F035ED" w:rsidP="00F035ED">
      <w:r w:rsidRPr="00C155F8">
        <w:t>The following text is proposed to be added to TR 23.700-81</w:t>
      </w:r>
      <w:r w:rsidR="00166F1D">
        <w:t xml:space="preserve"> v0.</w:t>
      </w:r>
      <w:r w:rsidR="00002256">
        <w:t>2</w:t>
      </w:r>
      <w:r w:rsidR="00166F1D">
        <w:t>.</w:t>
      </w:r>
      <w:r w:rsidR="00002256">
        <w:t>1.</w:t>
      </w:r>
    </w:p>
    <w:p w14:paraId="7B0B77BE" w14:textId="77777777" w:rsidR="005C56A2" w:rsidRPr="00C155F8" w:rsidRDefault="005C56A2" w:rsidP="005C56A2"/>
    <w:p w14:paraId="0E223751" w14:textId="60B28B58" w:rsidR="006B1F38" w:rsidRPr="00574955" w:rsidRDefault="005C56A2" w:rsidP="0057495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5E796C15" w14:textId="77777777" w:rsidR="00013BC4" w:rsidRPr="00013BC4" w:rsidRDefault="00013BC4" w:rsidP="00413E10">
      <w:pPr>
        <w:keepNext/>
        <w:keepLines/>
        <w:suppressAutoHyphens w:val="0"/>
        <w:autoSpaceDN w:val="0"/>
        <w:adjustRightInd w:val="0"/>
        <w:spacing w:before="180"/>
        <w:ind w:left="284" w:hanging="284"/>
        <w:outlineLvl w:val="1"/>
        <w:rPr>
          <w:rFonts w:ascii="Arial" w:eastAsia="Times New Roman" w:hAnsi="Arial"/>
          <w:color w:val="auto"/>
          <w:sz w:val="32"/>
          <w:lang w:eastAsia="en-GB"/>
        </w:rPr>
      </w:pPr>
      <w:bookmarkStart w:id="1" w:name="_Toc101171010"/>
      <w:bookmarkStart w:id="2" w:name="_Toc23303"/>
      <w:bookmarkStart w:id="3" w:name="_Toc101337078"/>
      <w:bookmarkEnd w:id="0"/>
      <w:r w:rsidRPr="00013BC4">
        <w:rPr>
          <w:rFonts w:ascii="Arial" w:eastAsia="Times New Roman" w:hAnsi="Arial"/>
          <w:color w:val="auto"/>
          <w:sz w:val="32"/>
          <w:lang w:eastAsia="zh-CN"/>
        </w:rPr>
        <w:t>6.24</w:t>
      </w:r>
      <w:r w:rsidRPr="00013BC4">
        <w:rPr>
          <w:rFonts w:ascii="Arial" w:eastAsia="Times New Roman" w:hAnsi="Arial"/>
          <w:color w:val="auto"/>
          <w:sz w:val="32"/>
          <w:lang w:eastAsia="ko-KR"/>
        </w:rPr>
        <w:tab/>
      </w:r>
      <w:r w:rsidRPr="00013BC4">
        <w:rPr>
          <w:rFonts w:ascii="Arial" w:eastAsia="Times New Roman" w:hAnsi="Arial"/>
          <w:color w:val="auto"/>
          <w:sz w:val="32"/>
          <w:lang w:eastAsia="en-GB"/>
        </w:rPr>
        <w:t>Solution</w:t>
      </w:r>
      <w:r w:rsidRPr="00013BC4">
        <w:rPr>
          <w:rFonts w:ascii="Arial" w:eastAsia="Times New Roman" w:hAnsi="Arial"/>
          <w:color w:val="auto"/>
          <w:sz w:val="32"/>
          <w:lang w:eastAsia="zh-CN"/>
        </w:rPr>
        <w:t xml:space="preserve"> #24</w:t>
      </w:r>
      <w:r w:rsidRPr="00013BC4">
        <w:rPr>
          <w:rFonts w:ascii="Arial" w:eastAsia="Times New Roman" w:hAnsi="Arial"/>
          <w:color w:val="auto"/>
          <w:sz w:val="32"/>
          <w:lang w:eastAsia="en-GB"/>
        </w:rPr>
        <w:t>: Horizontal Federated Learning among Multiple NWDAFs</w:t>
      </w:r>
      <w:bookmarkEnd w:id="1"/>
      <w:bookmarkEnd w:id="2"/>
      <w:bookmarkEnd w:id="3"/>
    </w:p>
    <w:p w14:paraId="73343924" w14:textId="77777777" w:rsidR="00013BC4" w:rsidRPr="00013BC4" w:rsidRDefault="00013BC4" w:rsidP="00413E10">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4" w:name="_Toc101171011"/>
      <w:bookmarkStart w:id="5" w:name="_Toc22064"/>
      <w:bookmarkStart w:id="6" w:name="_Toc101337079"/>
      <w:r w:rsidRPr="00013BC4">
        <w:rPr>
          <w:rFonts w:ascii="Arial" w:eastAsia="Times New Roman" w:hAnsi="Arial"/>
          <w:color w:val="auto"/>
          <w:sz w:val="28"/>
          <w:lang w:eastAsia="en-GB"/>
        </w:rPr>
        <w:t>6.24.1</w:t>
      </w:r>
      <w:r w:rsidRPr="00013BC4">
        <w:rPr>
          <w:rFonts w:ascii="Arial" w:eastAsia="Times New Roman" w:hAnsi="Arial"/>
          <w:color w:val="auto"/>
          <w:sz w:val="28"/>
          <w:lang w:eastAsia="en-GB"/>
        </w:rPr>
        <w:tab/>
        <w:t>Description</w:t>
      </w:r>
      <w:bookmarkEnd w:id="4"/>
      <w:bookmarkEnd w:id="5"/>
      <w:bookmarkEnd w:id="6"/>
    </w:p>
    <w:p w14:paraId="35812047" w14:textId="77777777" w:rsidR="00013BC4" w:rsidRPr="00013BC4" w:rsidRDefault="00013BC4" w:rsidP="00013BC4">
      <w:pPr>
        <w:suppressAutoHyphens w:val="0"/>
        <w:autoSpaceDN w:val="0"/>
        <w:adjustRightInd w:val="0"/>
        <w:rPr>
          <w:rFonts w:eastAsia="SimSun"/>
          <w:color w:val="auto"/>
          <w:lang w:eastAsia="zh-CN"/>
        </w:rPr>
      </w:pPr>
      <w:r w:rsidRPr="00013BC4">
        <w:rPr>
          <w:rFonts w:eastAsia="SimSun"/>
          <w:color w:val="auto"/>
          <w:lang w:eastAsia="en-GB"/>
        </w:rPr>
        <w:t xml:space="preserve">This solution is proposed to address </w:t>
      </w:r>
      <w:r w:rsidRPr="00013BC4">
        <w:rPr>
          <w:rFonts w:eastAsia="Times New Roman"/>
          <w:color w:val="auto"/>
          <w:lang w:eastAsia="en-GB"/>
        </w:rPr>
        <w:t>Key Issue #8: Supporting Federated Learning in 5GC</w:t>
      </w:r>
      <w:r w:rsidRPr="00013BC4">
        <w:rPr>
          <w:rFonts w:eastAsia="SimSun"/>
          <w:color w:val="auto"/>
          <w:lang w:eastAsia="en-GB"/>
        </w:rPr>
        <w:t>.</w:t>
      </w:r>
    </w:p>
    <w:p w14:paraId="35C0038F" w14:textId="77777777" w:rsidR="00013BC4" w:rsidRPr="00013BC4" w:rsidRDefault="00013BC4" w:rsidP="00013BC4">
      <w:pPr>
        <w:suppressAutoHyphens w:val="0"/>
        <w:autoSpaceDN w:val="0"/>
        <w:adjustRightInd w:val="0"/>
        <w:rPr>
          <w:rFonts w:eastAsia="Times New Roman"/>
          <w:color w:val="auto"/>
          <w:lang w:eastAsia="zh-CN"/>
        </w:rPr>
      </w:pPr>
      <w:r w:rsidRPr="00013BC4">
        <w:rPr>
          <w:rFonts w:eastAsia="Times New Roman"/>
          <w:color w:val="auto"/>
          <w:lang w:eastAsia="zh-CN"/>
        </w:rPr>
        <w:t>Current enablers for network automation architecture by NWDAF still faces some major challenges as follows:</w:t>
      </w:r>
    </w:p>
    <w:p w14:paraId="22554E88"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w:t>
      </w:r>
      <w:r w:rsidRPr="00013BC4">
        <w:rPr>
          <w:rFonts w:eastAsia="Times New Roman"/>
          <w:color w:val="auto"/>
          <w:lang w:eastAsia="zh-CN"/>
        </w:rPr>
        <w:tab/>
        <w:t>User data privacy and security (protected by e.g. GDPR) has become a worldwide issue, it is also difficult for NWDAF to collect UE level network data.</w:t>
      </w:r>
    </w:p>
    <w:p w14:paraId="3DB2791E"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w:t>
      </w:r>
      <w:r w:rsidRPr="00013BC4">
        <w:rPr>
          <w:rFonts w:eastAsia="Times New Roman"/>
          <w:color w:val="auto"/>
          <w:lang w:eastAsia="zh-CN"/>
        </w:rPr>
        <w:tab/>
        <w:t xml:space="preserve">With the introduction of MTLF in Rel-17, various data from wide area is needed to train an ML model for NWDAF containing MTLF. However, it is difficult for NWDAF containing MTLF to collect all the raw data </w:t>
      </w:r>
      <w:r w:rsidRPr="00013BC4">
        <w:rPr>
          <w:rFonts w:eastAsia="Times New Roman"/>
          <w:color w:val="auto"/>
          <w:lang w:eastAsia="zh-CN"/>
        </w:rPr>
        <w:lastRenderedPageBreak/>
        <w:t>from distributed data source in different areas, because heavy signalling load may exist if it centralized all the data into the NWDAF containing MTLF.</w:t>
      </w:r>
    </w:p>
    <w:p w14:paraId="02DD5935" w14:textId="76F47289" w:rsidR="00013BC4" w:rsidRDefault="00013BC4" w:rsidP="00013BC4">
      <w:pPr>
        <w:suppressAutoHyphens w:val="0"/>
        <w:autoSpaceDN w:val="0"/>
        <w:adjustRightInd w:val="0"/>
        <w:rPr>
          <w:ins w:id="7" w:author="Ericsson00" w:date="2022-05-06T17:44:00Z"/>
          <w:rFonts w:eastAsia="Times New Roman"/>
          <w:color w:val="auto"/>
          <w:lang w:eastAsia="zh-CN"/>
        </w:rPr>
      </w:pPr>
      <w:r w:rsidRPr="00013BC4">
        <w:rPr>
          <w:rFonts w:eastAsia="Times New Roman"/>
          <w:color w:val="auto"/>
          <w:lang w:eastAsia="zh-CN"/>
        </w:rPr>
        <w:t>In order to address the challenges, Federated Learning (also called Federated Machine Learning) technique in NWDAF containing MTLF could be adopted to train an ML model, in which there is no need for raw data transferring (e.g. centralized into one NWDAF) but only need for cooperation among multiple NWDAFs (MTLF) distributed in different areas i.e. sharing of ML model and of the learning results among multiple NWDAFs (MTLF).</w:t>
      </w:r>
    </w:p>
    <w:p w14:paraId="1ADAF772" w14:textId="6B16C4D6" w:rsidR="004D41B9" w:rsidRPr="004D41B9" w:rsidRDefault="004D41B9">
      <w:pPr>
        <w:rPr>
          <w:lang w:eastAsia="zh-CN"/>
          <w:rPrChange w:id="8" w:author="Ericsson00" w:date="2022-05-06T17:44:00Z">
            <w:rPr>
              <w:rFonts w:eastAsia="Times New Roman"/>
              <w:color w:val="auto"/>
              <w:lang w:eastAsia="zh-CN"/>
            </w:rPr>
          </w:rPrChange>
        </w:rPr>
        <w:pPrChange w:id="9" w:author="Ericsson00" w:date="2022-05-06T17:44:00Z">
          <w:pPr>
            <w:suppressAutoHyphens w:val="0"/>
            <w:autoSpaceDN w:val="0"/>
            <w:adjustRightInd w:val="0"/>
          </w:pPr>
        </w:pPrChange>
      </w:pPr>
      <w:ins w:id="10" w:author="Ericsson00" w:date="2022-05-06T17:44:00Z">
        <w:r>
          <w:rPr>
            <w:lang w:eastAsia="zh-CN"/>
          </w:rPr>
          <w:t>During the FL training process, the Server NWDAF can inform the training status to the consumer based on the consumer’s request</w:t>
        </w:r>
        <w:r>
          <w:t xml:space="preserve">. The </w:t>
        </w:r>
        <w:r>
          <w:rPr>
            <w:lang w:eastAsia="zh-CN"/>
          </w:rPr>
          <w:t xml:space="preserve">consumer </w:t>
        </w:r>
        <w:r>
          <w:t>could modify subscription to NWDAF for new model requirement. The Server NWDAF will update or terminate the FL training process accordingly.</w:t>
        </w:r>
      </w:ins>
    </w:p>
    <w:p w14:paraId="00B3E98D" w14:textId="77777777" w:rsidR="00013BC4" w:rsidRPr="00013BC4" w:rsidRDefault="00013BC4" w:rsidP="00013BC4">
      <w:pPr>
        <w:suppressAutoHyphens w:val="0"/>
        <w:autoSpaceDN w:val="0"/>
        <w:adjustRightInd w:val="0"/>
        <w:rPr>
          <w:rFonts w:eastAsia="Times New Roman"/>
          <w:color w:val="auto"/>
          <w:lang w:eastAsia="ko-KR"/>
        </w:rPr>
      </w:pPr>
      <w:r w:rsidRPr="00013BC4">
        <w:rPr>
          <w:rFonts w:eastAsia="Times New Roman"/>
          <w:color w:val="auto"/>
          <w:lang w:eastAsia="zh-CN"/>
        </w:rPr>
        <w:t>This solution is mainly focusing on h</w:t>
      </w:r>
      <w:r w:rsidRPr="00013BC4">
        <w:rPr>
          <w:rFonts w:eastAsia="Times New Roman"/>
          <w:color w:val="auto"/>
          <w:lang w:eastAsia="en-GB"/>
        </w:rPr>
        <w:t>orizontal Federated Learning among Multiple NWDAFs, whose procedures are illustrated in the following clauses.</w:t>
      </w:r>
    </w:p>
    <w:p w14:paraId="1113688C" w14:textId="77777777" w:rsidR="00013BC4" w:rsidRPr="00013BC4" w:rsidRDefault="00013BC4" w:rsidP="00A51499">
      <w:pPr>
        <w:keepNext/>
        <w:keepLines/>
        <w:suppressAutoHyphens w:val="0"/>
        <w:autoSpaceDN w:val="0"/>
        <w:adjustRightInd w:val="0"/>
        <w:spacing w:before="120"/>
        <w:ind w:left="1134" w:hanging="1134"/>
        <w:outlineLvl w:val="2"/>
        <w:rPr>
          <w:rFonts w:ascii="Arial" w:eastAsia="Times New Roman" w:hAnsi="Arial"/>
          <w:color w:val="auto"/>
          <w:sz w:val="28"/>
          <w:lang w:eastAsia="zh-CN"/>
        </w:rPr>
      </w:pPr>
      <w:bookmarkStart w:id="11" w:name="_Toc101171012"/>
      <w:bookmarkStart w:id="12" w:name="_Toc21582"/>
      <w:bookmarkStart w:id="13" w:name="_Toc101337080"/>
      <w:r w:rsidRPr="00013BC4">
        <w:rPr>
          <w:rFonts w:ascii="Arial" w:eastAsia="Times New Roman" w:hAnsi="Arial"/>
          <w:color w:val="auto"/>
          <w:sz w:val="28"/>
          <w:lang w:eastAsia="zh-CN"/>
        </w:rPr>
        <w:lastRenderedPageBreak/>
        <w:t>6.24.2</w:t>
      </w:r>
      <w:r w:rsidRPr="00013BC4">
        <w:rPr>
          <w:rFonts w:ascii="Arial" w:eastAsia="Times New Roman" w:hAnsi="Arial"/>
          <w:color w:val="auto"/>
          <w:sz w:val="28"/>
          <w:lang w:eastAsia="zh-CN"/>
        </w:rPr>
        <w:tab/>
        <w:t>Procedures</w:t>
      </w:r>
      <w:bookmarkEnd w:id="11"/>
      <w:bookmarkEnd w:id="12"/>
      <w:bookmarkEnd w:id="13"/>
    </w:p>
    <w:p w14:paraId="309E6E50" w14:textId="42FCAAF2" w:rsidR="00013BC4" w:rsidRPr="00013BC4" w:rsidRDefault="00013BC4" w:rsidP="00A51499">
      <w:pPr>
        <w:keepNext/>
        <w:keepLines/>
        <w:suppressAutoHyphens w:val="0"/>
        <w:autoSpaceDN w:val="0"/>
        <w:adjustRightInd w:val="0"/>
        <w:spacing w:before="120"/>
        <w:ind w:left="1418" w:hanging="1418"/>
        <w:outlineLvl w:val="3"/>
        <w:rPr>
          <w:rFonts w:ascii="Arial" w:eastAsia="Times New Roman" w:hAnsi="Arial"/>
          <w:color w:val="auto"/>
          <w:sz w:val="24"/>
          <w:lang w:eastAsia="en-GB"/>
        </w:rPr>
      </w:pPr>
      <w:bookmarkStart w:id="14" w:name="_Toc101171013"/>
      <w:bookmarkStart w:id="15" w:name="_Toc16087"/>
      <w:bookmarkStart w:id="16" w:name="_Toc101337081"/>
      <w:r w:rsidRPr="00013BC4">
        <w:rPr>
          <w:rFonts w:ascii="Arial" w:eastAsia="Times New Roman" w:hAnsi="Arial"/>
          <w:color w:val="auto"/>
          <w:sz w:val="24"/>
          <w:lang w:eastAsia="en-GB"/>
        </w:rPr>
        <w:t>6.24.2.1</w:t>
      </w:r>
      <w:r w:rsidR="00A51499">
        <w:rPr>
          <w:rFonts w:ascii="Arial" w:eastAsia="Times New Roman" w:hAnsi="Arial"/>
          <w:color w:val="auto"/>
          <w:sz w:val="24"/>
          <w:lang w:eastAsia="en-GB"/>
        </w:rPr>
        <w:tab/>
      </w:r>
      <w:r w:rsidRPr="00013BC4">
        <w:rPr>
          <w:rFonts w:ascii="Arial" w:eastAsia="Times New Roman" w:hAnsi="Arial"/>
          <w:color w:val="auto"/>
          <w:sz w:val="24"/>
          <w:lang w:eastAsia="en-GB"/>
        </w:rPr>
        <w:t>General procedure for Federated Learning among Multiple NWDAF Instances</w:t>
      </w:r>
      <w:bookmarkEnd w:id="14"/>
      <w:bookmarkEnd w:id="15"/>
      <w:bookmarkEnd w:id="16"/>
    </w:p>
    <w:p w14:paraId="48FAC743" w14:textId="7A449902" w:rsidR="00013BC4" w:rsidRDefault="00013BC4" w:rsidP="00013BC4">
      <w:pPr>
        <w:keepNext/>
        <w:keepLines/>
        <w:suppressAutoHyphens w:val="0"/>
        <w:autoSpaceDN w:val="0"/>
        <w:adjustRightInd w:val="0"/>
        <w:spacing w:before="60"/>
        <w:jc w:val="center"/>
        <w:rPr>
          <w:ins w:id="17" w:author="Ericsson00" w:date="2022-05-06T17:46:00Z"/>
          <w:rFonts w:ascii="Arial" w:eastAsia="Times New Roman" w:hAnsi="Arial"/>
          <w:b/>
          <w:color w:val="auto"/>
          <w:lang w:eastAsia="en-GB"/>
        </w:rPr>
      </w:pPr>
      <w:del w:id="18" w:author="Ericsson00" w:date="2022-05-06T17:46:00Z">
        <w:r w:rsidRPr="00013BC4" w:rsidDel="006D58CD">
          <w:rPr>
            <w:rFonts w:ascii="Arial" w:eastAsia="Times New Roman" w:hAnsi="Arial"/>
            <w:b/>
            <w:color w:val="auto"/>
            <w:lang w:eastAsia="en-GB"/>
          </w:rPr>
          <w:object w:dxaOrig="12890" w:dyaOrig="11122" w14:anchorId="424CE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68.25pt;mso-position-horizontal-relative:page;mso-position-vertical-relative:page" o:ole="">
              <v:imagedata r:id="rId11" o:title=""/>
            </v:shape>
            <o:OLEObject Type="Embed" ProgID="Visio.Drawing.11" ShapeID="_x0000_i1025" DrawAspect="Content" ObjectID="_1714653979" r:id="rId12"/>
          </w:object>
        </w:r>
      </w:del>
    </w:p>
    <w:p w14:paraId="34AEE90C" w14:textId="72A9B218" w:rsidR="00970F7A" w:rsidRPr="00013BC4" w:rsidRDefault="00970F7A" w:rsidP="00013BC4">
      <w:pPr>
        <w:keepNext/>
        <w:keepLines/>
        <w:suppressAutoHyphens w:val="0"/>
        <w:autoSpaceDN w:val="0"/>
        <w:adjustRightInd w:val="0"/>
        <w:spacing w:before="60"/>
        <w:jc w:val="center"/>
        <w:rPr>
          <w:rFonts w:ascii="Arial" w:eastAsia="Times New Roman" w:hAnsi="Arial"/>
          <w:b/>
          <w:color w:val="auto"/>
          <w:lang w:eastAsia="en-GB"/>
        </w:rPr>
      </w:pPr>
      <w:ins w:id="19" w:author="Ericsson00" w:date="2022-05-06T17:46:00Z">
        <w:r>
          <w:object w:dxaOrig="19851" w:dyaOrig="18681" w14:anchorId="352F4CFF">
            <v:shape id="_x0000_i1026" type="#_x0000_t75" style="width:481.5pt;height:453pt" o:ole="">
              <v:imagedata r:id="rId13" o:title=""/>
            </v:shape>
            <o:OLEObject Type="Embed" ProgID="Visio.Drawing.15" ShapeID="_x0000_i1026" DrawAspect="Content" ObjectID="_1714653980" r:id="rId14"/>
          </w:object>
        </w:r>
      </w:ins>
    </w:p>
    <w:p w14:paraId="57BB3D57" w14:textId="77777777" w:rsidR="00013BC4" w:rsidRPr="00013BC4" w:rsidRDefault="00013BC4" w:rsidP="00013BC4">
      <w:pPr>
        <w:keepLines/>
        <w:suppressAutoHyphens w:val="0"/>
        <w:autoSpaceDN w:val="0"/>
        <w:adjustRightInd w:val="0"/>
        <w:spacing w:after="240"/>
        <w:jc w:val="center"/>
        <w:rPr>
          <w:rFonts w:ascii="Arial" w:eastAsia="Times New Roman" w:hAnsi="Arial" w:cs="Arial"/>
          <w:b/>
          <w:color w:val="auto"/>
          <w:lang w:eastAsia="zh-CN"/>
        </w:rPr>
      </w:pPr>
      <w:r w:rsidRPr="00013BC4">
        <w:rPr>
          <w:rFonts w:ascii="Arial" w:eastAsia="Times New Roman" w:hAnsi="Arial"/>
          <w:b/>
          <w:color w:val="auto"/>
          <w:lang w:eastAsia="en-GB"/>
        </w:rPr>
        <w:t>Figure 6.</w:t>
      </w:r>
      <w:r w:rsidRPr="00013BC4">
        <w:rPr>
          <w:rFonts w:ascii="Arial" w:eastAsia="Times New Roman" w:hAnsi="Arial"/>
          <w:b/>
          <w:color w:val="auto"/>
          <w:lang w:eastAsia="zh-CN"/>
        </w:rPr>
        <w:t>24</w:t>
      </w:r>
      <w:r w:rsidRPr="00013BC4">
        <w:rPr>
          <w:rFonts w:ascii="Arial" w:eastAsia="Times New Roman" w:hAnsi="Arial"/>
          <w:b/>
          <w:color w:val="auto"/>
          <w:lang w:eastAsia="en-GB"/>
        </w:rPr>
        <w:t>.2.1-1: General procedure for Federated Learning among Multiple NWDAF Instances</w:t>
      </w:r>
    </w:p>
    <w:p w14:paraId="452D10F1"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1-3.</w:t>
      </w:r>
      <w:r w:rsidRPr="00013BC4">
        <w:rPr>
          <w:rFonts w:eastAsia="Times New Roman"/>
          <w:color w:val="auto"/>
          <w:lang w:eastAsia="zh-CN"/>
        </w:rPr>
        <w:tab/>
        <w:t>Client NWDAF registers its NF profile (</w:t>
      </w:r>
      <w:r w:rsidRPr="00013BC4">
        <w:rPr>
          <w:rFonts w:eastAsia="SimSun"/>
          <w:color w:val="auto"/>
          <w:lang w:eastAsia="zh-CN"/>
        </w:rPr>
        <w:t>Client NWDAF Type (</w:t>
      </w:r>
      <w:r w:rsidRPr="00013BC4">
        <w:rPr>
          <w:rFonts w:eastAsia="Times New Roman"/>
          <w:color w:val="auto"/>
          <w:lang w:eastAsia="zh-CN"/>
        </w:rPr>
        <w:t>see</w:t>
      </w:r>
      <w:r w:rsidRPr="00013BC4">
        <w:rPr>
          <w:rFonts w:eastAsia="Times New Roman"/>
          <w:color w:val="auto"/>
          <w:lang w:eastAsia="en-GB"/>
        </w:rPr>
        <w:t xml:space="preserve"> clause 5.2.7.2.2 of TS 23.502 [3]</w:t>
      </w:r>
      <w:r w:rsidRPr="00013BC4">
        <w:rPr>
          <w:rFonts w:eastAsia="SimSun"/>
          <w:color w:val="auto"/>
          <w:lang w:eastAsia="zh-CN"/>
        </w:rPr>
        <w:t xml:space="preserve">), Address of Client NWDAF, Support of Federated Learning capability information, </w:t>
      </w:r>
      <w:r w:rsidRPr="00013BC4">
        <w:rPr>
          <w:rFonts w:eastAsia="Times New Roman"/>
          <w:color w:val="auto"/>
          <w:lang w:eastAsia="en-GB"/>
        </w:rPr>
        <w:t>Analytics ID(s)</w:t>
      </w:r>
      <w:r w:rsidRPr="00013BC4">
        <w:rPr>
          <w:rFonts w:eastAsia="SimSun"/>
          <w:color w:val="auto"/>
          <w:lang w:eastAsia="zh-CN"/>
        </w:rPr>
        <w:t xml:space="preserve">) </w:t>
      </w:r>
      <w:r w:rsidRPr="00013BC4">
        <w:rPr>
          <w:rFonts w:eastAsia="Times New Roman"/>
          <w:color w:val="auto"/>
          <w:lang w:eastAsia="zh-CN"/>
        </w:rPr>
        <w:t>into NRF.</w:t>
      </w:r>
    </w:p>
    <w:p w14:paraId="6CEFBB53"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4-6.</w:t>
      </w:r>
      <w:r w:rsidRPr="00013BC4">
        <w:rPr>
          <w:rFonts w:eastAsia="Times New Roman"/>
          <w:color w:val="auto"/>
          <w:lang w:eastAsia="zh-CN"/>
        </w:rPr>
        <w:tab/>
        <w:t xml:space="preserve">Server NWDAF discovers one or multiple Client NWDAF instances which could be used for Federated Learning via the NRF to get IP addresses of Client NWDAF instances by invoking the Nnrf_NFDiscovery_Request (Analytics ID, </w:t>
      </w:r>
      <w:r w:rsidRPr="00013BC4">
        <w:rPr>
          <w:rFonts w:eastAsia="SimSun"/>
          <w:color w:val="auto"/>
          <w:lang w:eastAsia="zh-CN"/>
        </w:rPr>
        <w:t>Support of Federated Learning capability information</w:t>
      </w:r>
      <w:r w:rsidRPr="00013BC4">
        <w:rPr>
          <w:rFonts w:eastAsia="Times New Roman"/>
          <w:color w:val="auto"/>
          <w:lang w:eastAsia="zh-CN"/>
        </w:rPr>
        <w:t>) service operation.</w:t>
      </w:r>
    </w:p>
    <w:p w14:paraId="43F24DD2" w14:textId="77777777" w:rsidR="00013BC4" w:rsidRPr="00013BC4" w:rsidRDefault="00013BC4" w:rsidP="00013BC4">
      <w:pPr>
        <w:suppressAutoHyphens w:val="0"/>
        <w:autoSpaceDN w:val="0"/>
        <w:adjustRightInd w:val="0"/>
        <w:rPr>
          <w:rFonts w:eastAsia="Times New Roman"/>
          <w:color w:val="auto"/>
          <w:lang w:eastAsia="zh-CN"/>
        </w:rPr>
      </w:pPr>
      <w:r w:rsidRPr="00013BC4">
        <w:rPr>
          <w:rFonts w:eastAsia="Times New Roman"/>
          <w:color w:val="auto"/>
          <w:lang w:eastAsia="zh-CN"/>
        </w:rPr>
        <w:t>It is assumed an Analytics Id is preconfigured for a type of Federated Learning. Thus, the NRF can realize the Server NWDAF is requesting to perform federated learning based on the pre-configuration. And the NRF responds to the central NWDAF the IP address of multiple NWDAF instances which support the Analytics Id.</w:t>
      </w:r>
    </w:p>
    <w:p w14:paraId="41A05611" w14:textId="77777777" w:rsidR="00013BC4" w:rsidRPr="00013BC4" w:rsidRDefault="00013BC4" w:rsidP="00013BC4">
      <w:pPr>
        <w:keepLines/>
        <w:suppressAutoHyphens w:val="0"/>
        <w:autoSpaceDN w:val="0"/>
        <w:adjustRightInd w:val="0"/>
        <w:ind w:left="1135" w:hanging="851"/>
        <w:rPr>
          <w:rFonts w:eastAsia="Times New Roman"/>
          <w:color w:val="auto"/>
          <w:lang w:eastAsia="zh-CN"/>
        </w:rPr>
      </w:pPr>
      <w:r w:rsidRPr="00013BC4">
        <w:rPr>
          <w:rFonts w:eastAsia="Times New Roman"/>
          <w:color w:val="auto"/>
          <w:lang w:eastAsia="zh-CN"/>
        </w:rPr>
        <w:t>NOTE</w:t>
      </w:r>
      <w:r w:rsidRPr="00013BC4">
        <w:rPr>
          <w:rFonts w:eastAsia="Times New Roman"/>
          <w:color w:val="auto"/>
          <w:lang w:eastAsia="en-GB"/>
        </w:rPr>
        <w:t>:</w:t>
      </w:r>
      <w:r w:rsidRPr="00013BC4">
        <w:rPr>
          <w:rFonts w:eastAsia="Times New Roman"/>
          <w:color w:val="auto"/>
          <w:lang w:eastAsia="en-GB"/>
        </w:rPr>
        <w:tab/>
      </w:r>
      <w:r w:rsidRPr="00013BC4">
        <w:rPr>
          <w:rFonts w:eastAsia="Times New Roman"/>
          <w:color w:val="auto"/>
          <w:lang w:eastAsia="zh-CN"/>
        </w:rPr>
        <w:t>The analytic ID(s) supporting Federated Learning can be configured by operator.</w:t>
      </w:r>
    </w:p>
    <w:p w14:paraId="3F12AFC7"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Based on the response from NRF, Server NWDAF selects which NWDAF clients will participate.</w:t>
      </w:r>
    </w:p>
    <w:p w14:paraId="4AEE4AD2" w14:textId="77777777" w:rsidR="00013BC4" w:rsidRPr="00013BC4" w:rsidRDefault="00013BC4" w:rsidP="00013BC4">
      <w:pPr>
        <w:keepLines/>
        <w:suppressAutoHyphens w:val="0"/>
        <w:autoSpaceDN w:val="0"/>
        <w:adjustRightInd w:val="0"/>
        <w:ind w:left="1559" w:hanging="1134"/>
        <w:rPr>
          <w:rFonts w:eastAsia="Times New Roman"/>
          <w:color w:val="FF0000"/>
          <w:lang w:eastAsia="en-US"/>
        </w:rPr>
      </w:pPr>
      <w:r w:rsidRPr="00013BC4">
        <w:rPr>
          <w:rFonts w:eastAsia="Times New Roman"/>
          <w:color w:val="FF0000"/>
          <w:lang w:eastAsia="en-GB"/>
        </w:rPr>
        <w:t>Editor's note:</w:t>
      </w:r>
      <w:r w:rsidRPr="00013BC4">
        <w:rPr>
          <w:rFonts w:eastAsia="Times New Roman"/>
          <w:color w:val="FF0000"/>
          <w:lang w:eastAsia="en-GB"/>
        </w:rPr>
        <w:tab/>
        <w:t>How to handle licensing condition between Server NWDAF and client NWDAF is left to FFS.</w:t>
      </w:r>
    </w:p>
    <w:p w14:paraId="32B938DA"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7.</w:t>
      </w:r>
      <w:r w:rsidRPr="00013BC4">
        <w:rPr>
          <w:rFonts w:eastAsia="Times New Roman"/>
          <w:color w:val="auto"/>
          <w:lang w:eastAsia="zh-CN"/>
        </w:rPr>
        <w:tab/>
        <w:t>Server NWDAF sends a request to the selected Client NWDAFs that participate in the Federated learning including some parameters (such as initial ML model, data type list, maximum response time window, etc.) to help the local model training for Federated Learning.</w:t>
      </w:r>
    </w:p>
    <w:p w14:paraId="06C6BF84" w14:textId="77777777" w:rsidR="00013BC4" w:rsidRPr="00013BC4" w:rsidRDefault="00013BC4" w:rsidP="00013BC4">
      <w:pPr>
        <w:keepLines/>
        <w:suppressAutoHyphens w:val="0"/>
        <w:autoSpaceDN w:val="0"/>
        <w:adjustRightInd w:val="0"/>
        <w:ind w:left="1559" w:hanging="1134"/>
        <w:rPr>
          <w:rFonts w:eastAsia="Times New Roman"/>
          <w:color w:val="FF0000"/>
          <w:lang w:eastAsia="en-GB"/>
        </w:rPr>
      </w:pPr>
      <w:r w:rsidRPr="00013BC4">
        <w:rPr>
          <w:rFonts w:eastAsia="Times New Roman"/>
          <w:color w:val="FF0000"/>
          <w:lang w:eastAsia="en-GB"/>
        </w:rPr>
        <w:lastRenderedPageBreak/>
        <w:t>NOTE:</w:t>
      </w:r>
      <w:r w:rsidRPr="00013BC4">
        <w:rPr>
          <w:rFonts w:eastAsia="Times New Roman"/>
          <w:color w:val="FF0000"/>
          <w:lang w:eastAsia="en-GB"/>
        </w:rPr>
        <w:tab/>
        <w:t>This step should be aligned with the outcome of KI#5.</w:t>
      </w:r>
    </w:p>
    <w:p w14:paraId="11ADE6E6"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8.</w:t>
      </w:r>
      <w:r w:rsidRPr="00013BC4">
        <w:rPr>
          <w:rFonts w:eastAsia="Times New Roman"/>
          <w:color w:val="auto"/>
          <w:lang w:eastAsia="zh-CN"/>
        </w:rPr>
        <w:tab/>
        <w:t>Each Client NWDAF collects its local data by using the current mechanism in clause 6.2 of TS 23.288 [5].</w:t>
      </w:r>
    </w:p>
    <w:p w14:paraId="577FC505" w14:textId="77777777"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9.</w:t>
      </w:r>
      <w:r w:rsidRPr="00013BC4">
        <w:rPr>
          <w:rFonts w:eastAsia="Times New Roman"/>
          <w:color w:val="auto"/>
          <w:lang w:eastAsia="zh-CN"/>
        </w:rPr>
        <w:tab/>
        <w:t>During Federated Learning training procedure, each Client NWDAF further trains the retrieved ML model from the server NWDAF based on its own data, and reports the results of ML model training to the Server NWDAF, e.g. the gradient.</w:t>
      </w:r>
    </w:p>
    <w:p w14:paraId="5BB624E2" w14:textId="3B19E535" w:rsidR="00013BC4" w:rsidRDefault="00013BC4" w:rsidP="00013BC4">
      <w:pPr>
        <w:suppressAutoHyphens w:val="0"/>
        <w:autoSpaceDN w:val="0"/>
        <w:adjustRightInd w:val="0"/>
        <w:ind w:left="568" w:hanging="284"/>
        <w:rPr>
          <w:ins w:id="20" w:author="Ericsson00" w:date="2022-05-06T17:46:00Z"/>
          <w:rFonts w:eastAsia="Times New Roman"/>
          <w:color w:val="auto"/>
          <w:lang w:eastAsia="zh-CN"/>
        </w:rPr>
      </w:pPr>
      <w:r w:rsidRPr="00013BC4">
        <w:rPr>
          <w:rFonts w:eastAsia="Times New Roman"/>
          <w:color w:val="auto"/>
          <w:lang w:eastAsia="zh-CN"/>
        </w:rPr>
        <w:t>10.</w:t>
      </w:r>
      <w:r w:rsidRPr="00013BC4">
        <w:rPr>
          <w:rFonts w:eastAsia="Times New Roman"/>
          <w:color w:val="auto"/>
          <w:lang w:eastAsia="zh-CN"/>
        </w:rPr>
        <w:tab/>
        <w:t>The Server NWDAF aggregates all the local ML model training results retrieved at step 9 such as the gradient to update the global ML model.</w:t>
      </w:r>
    </w:p>
    <w:p w14:paraId="6485972A" w14:textId="01E30683" w:rsidR="008101DA" w:rsidRPr="008C13DA" w:rsidRDefault="008101DA" w:rsidP="008101DA">
      <w:pPr>
        <w:pStyle w:val="B1"/>
        <w:rPr>
          <w:ins w:id="21" w:author="Ericsson00" w:date="2022-05-06T17:46:00Z"/>
          <w:lang w:eastAsia="zh-CN"/>
        </w:rPr>
      </w:pPr>
      <w:ins w:id="22" w:author="Ericsson00" w:date="2022-05-06T17:46:00Z">
        <w:r>
          <w:rPr>
            <w:lang w:eastAsia="zh-CN"/>
          </w:rPr>
          <w:t xml:space="preserve">11a. Based on the consumer request, </w:t>
        </w:r>
        <w:r>
          <w:t xml:space="preserve">the </w:t>
        </w:r>
        <w:r w:rsidRPr="00FF771A">
          <w:t>Server NWDAF update</w:t>
        </w:r>
        <w:r>
          <w:t>s</w:t>
        </w:r>
        <w:r w:rsidRPr="00FF771A">
          <w:t xml:space="preserve"> the training status </w:t>
        </w:r>
      </w:ins>
      <w:ins w:id="23" w:author="Ericsson01" w:date="2022-05-17T09:52:00Z">
        <w:r w:rsidR="00B23904">
          <w:t>(</w:t>
        </w:r>
        <w:r w:rsidR="00D31695">
          <w:t>an accuracy level</w:t>
        </w:r>
        <w:r w:rsidR="00B23904">
          <w:t xml:space="preserve">) </w:t>
        </w:r>
      </w:ins>
      <w:ins w:id="24" w:author="Ericsson00" w:date="2022-05-06T17:46:00Z">
        <w:r w:rsidRPr="00FF771A">
          <w:t xml:space="preserve">to </w:t>
        </w:r>
        <w:r>
          <w:t>the c</w:t>
        </w:r>
        <w:r w:rsidRPr="00FF771A">
          <w:t xml:space="preserve">onsumer </w:t>
        </w:r>
        <w:r>
          <w:t>using Nnwdaf_MLModelProvision_Notify</w:t>
        </w:r>
        <w:r w:rsidRPr="00FF771A" w:rsidDel="009440FB">
          <w:t xml:space="preserve"> </w:t>
        </w:r>
        <w:r>
          <w:t xml:space="preserve">service </w:t>
        </w:r>
        <w:r w:rsidRPr="00FF771A">
          <w:t>period</w:t>
        </w:r>
        <w:r w:rsidRPr="00FF771A">
          <w:rPr>
            <w:lang w:eastAsia="zh-CN"/>
          </w:rPr>
          <w:t>i</w:t>
        </w:r>
        <w:r w:rsidRPr="00FF771A">
          <w:t>cally (</w:t>
        </w:r>
        <w:r>
          <w:t>one</w:t>
        </w:r>
        <w:r w:rsidRPr="00FF771A">
          <w:t xml:space="preserve"> or multiple rounds of training</w:t>
        </w:r>
      </w:ins>
      <w:ins w:id="25" w:author="Ericsson01" w:date="2022-05-17T09:53:00Z">
        <w:r w:rsidR="00B265DD">
          <w:t xml:space="preserve"> or every </w:t>
        </w:r>
        <w:r w:rsidR="001051CC">
          <w:t>10 min, etc.</w:t>
        </w:r>
      </w:ins>
      <w:ins w:id="26" w:author="Ericsson00" w:date="2022-05-06T17:46:00Z">
        <w:r w:rsidRPr="00FF771A">
          <w:t xml:space="preserve">) or dynamically when </w:t>
        </w:r>
        <w:r>
          <w:t>some</w:t>
        </w:r>
        <w:r w:rsidRPr="00FF771A">
          <w:t xml:space="preserve"> pre</w:t>
        </w:r>
        <w:r>
          <w:t>-</w:t>
        </w:r>
        <w:r w:rsidRPr="00FF771A">
          <w:t>determined status</w:t>
        </w:r>
        <w:r>
          <w:t xml:space="preserve"> (e.g., some accuracy level) is achieved.</w:t>
        </w:r>
        <w:r w:rsidRPr="007C76E1">
          <w:t xml:space="preserve"> </w:t>
        </w:r>
      </w:ins>
    </w:p>
    <w:p w14:paraId="7405117A" w14:textId="44BE86FE" w:rsidR="008101DA" w:rsidRPr="008C13DA" w:rsidRDefault="008101DA" w:rsidP="008101DA">
      <w:pPr>
        <w:pStyle w:val="B1"/>
        <w:rPr>
          <w:ins w:id="27" w:author="Ericsson00" w:date="2022-05-06T17:46:00Z"/>
          <w:lang w:eastAsia="zh-CN"/>
        </w:rPr>
      </w:pPr>
      <w:ins w:id="28" w:author="Ericsson00" w:date="2022-05-06T17:46:00Z">
        <w:r>
          <w:t>11b. [Optional] Consumer decides whether the current model can fulfil the requirement e.g., accuracy</w:t>
        </w:r>
      </w:ins>
      <w:ins w:id="29" w:author="Ericsson00" w:date="2022-05-06T17:49:00Z">
        <w:r w:rsidR="00D01D5E">
          <w:t xml:space="preserve"> and time</w:t>
        </w:r>
      </w:ins>
      <w:ins w:id="30" w:author="Ericsson00" w:date="2022-05-06T17:46:00Z">
        <w:r>
          <w:t>. The consumer modifies subscription if the current model can fulfil the requirement.</w:t>
        </w:r>
      </w:ins>
    </w:p>
    <w:p w14:paraId="6B7AE3E4" w14:textId="40AB1B69" w:rsidR="008101DA" w:rsidRPr="008101DA" w:rsidRDefault="008101DA">
      <w:pPr>
        <w:pStyle w:val="B1"/>
        <w:ind w:left="284" w:firstLine="0"/>
        <w:rPr>
          <w:rPrChange w:id="31" w:author="Ericsson00" w:date="2022-05-06T17:46:00Z">
            <w:rPr>
              <w:rFonts w:eastAsia="Times New Roman"/>
              <w:color w:val="auto"/>
              <w:lang w:eastAsia="zh-CN"/>
            </w:rPr>
          </w:rPrChange>
        </w:rPr>
        <w:pPrChange w:id="32" w:author="Ericsson00" w:date="2022-05-06T17:46:00Z">
          <w:pPr>
            <w:suppressAutoHyphens w:val="0"/>
            <w:autoSpaceDN w:val="0"/>
            <w:adjustRightInd w:val="0"/>
            <w:ind w:left="568" w:hanging="284"/>
          </w:pPr>
        </w:pPrChange>
      </w:pPr>
      <w:ins w:id="33" w:author="Ericsson00" w:date="2022-05-06T17:46:00Z">
        <w:r>
          <w:t>11</w:t>
        </w:r>
        <w:r w:rsidRPr="008C13DA">
          <w:t xml:space="preserve">c. </w:t>
        </w:r>
        <w:r>
          <w:t>According to the request from the consumer, the Server NWDAF updates or terminates the current FL training process.</w:t>
        </w:r>
      </w:ins>
    </w:p>
    <w:p w14:paraId="75B1EAA9" w14:textId="5A84A2B4"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1</w:t>
      </w:r>
      <w:ins w:id="34" w:author="Ericsson00" w:date="2022-05-06T17:46:00Z">
        <w:r w:rsidR="008101DA">
          <w:rPr>
            <w:rFonts w:eastAsia="Times New Roman"/>
            <w:color w:val="auto"/>
            <w:lang w:eastAsia="zh-CN"/>
          </w:rPr>
          <w:t>2</w:t>
        </w:r>
      </w:ins>
      <w:del w:id="35" w:author="Ericsson00" w:date="2022-05-06T17:46:00Z">
        <w:r w:rsidRPr="00013BC4" w:rsidDel="008101DA">
          <w:rPr>
            <w:rFonts w:eastAsia="Times New Roman"/>
            <w:color w:val="auto"/>
            <w:lang w:eastAsia="zh-CN"/>
          </w:rPr>
          <w:delText>1</w:delText>
        </w:r>
      </w:del>
      <w:r w:rsidRPr="00013BC4">
        <w:rPr>
          <w:rFonts w:eastAsia="Times New Roman"/>
          <w:color w:val="auto"/>
          <w:lang w:eastAsia="zh-CN"/>
        </w:rPr>
        <w:t>.</w:t>
      </w:r>
      <w:ins w:id="36" w:author="Ericsson00" w:date="2022-05-06T17:47:00Z">
        <w:r w:rsidR="001B43D3">
          <w:rPr>
            <w:rFonts w:eastAsia="Times New Roman"/>
            <w:color w:val="auto"/>
            <w:lang w:eastAsia="zh-CN"/>
          </w:rPr>
          <w:tab/>
          <w:t xml:space="preserve">[If the FL procedure continues] </w:t>
        </w:r>
      </w:ins>
      <w:del w:id="37" w:author="Ericsson00" w:date="2022-05-06T17:46:00Z">
        <w:r w:rsidRPr="00013BC4" w:rsidDel="008101DA">
          <w:rPr>
            <w:rFonts w:eastAsia="Times New Roman"/>
            <w:color w:val="auto"/>
            <w:lang w:eastAsia="zh-CN"/>
          </w:rPr>
          <w:tab/>
        </w:r>
      </w:del>
      <w:r w:rsidRPr="00013BC4">
        <w:rPr>
          <w:rFonts w:eastAsia="Times New Roman"/>
          <w:color w:val="auto"/>
          <w:lang w:eastAsia="zh-CN"/>
        </w:rPr>
        <w:t>The Server NWDAF sends the aggregated ML model information (updated ML model) to each Client NWDAF for next ground model training.</w:t>
      </w:r>
    </w:p>
    <w:p w14:paraId="45843933" w14:textId="1F8CCCE4" w:rsidR="00013BC4" w:rsidRPr="00013BC4" w:rsidRDefault="00013BC4" w:rsidP="00013BC4">
      <w:pPr>
        <w:suppressAutoHyphens w:val="0"/>
        <w:autoSpaceDN w:val="0"/>
        <w:adjustRightInd w:val="0"/>
        <w:ind w:left="568" w:hanging="284"/>
        <w:rPr>
          <w:rFonts w:eastAsia="Times New Roman"/>
          <w:color w:val="auto"/>
          <w:lang w:eastAsia="zh-CN"/>
        </w:rPr>
      </w:pPr>
      <w:r w:rsidRPr="00013BC4">
        <w:rPr>
          <w:rFonts w:eastAsia="Times New Roman"/>
          <w:color w:val="auto"/>
          <w:lang w:eastAsia="zh-CN"/>
        </w:rPr>
        <w:t>1</w:t>
      </w:r>
      <w:ins w:id="38" w:author="Ericsson00" w:date="2022-05-06T17:47:00Z">
        <w:r w:rsidR="00D25F57">
          <w:rPr>
            <w:rFonts w:eastAsia="Times New Roman"/>
            <w:color w:val="auto"/>
            <w:lang w:eastAsia="zh-CN"/>
          </w:rPr>
          <w:t>3</w:t>
        </w:r>
      </w:ins>
      <w:del w:id="39" w:author="Ericsson00" w:date="2022-05-06T17:47:00Z">
        <w:r w:rsidRPr="00013BC4" w:rsidDel="00D25F57">
          <w:rPr>
            <w:rFonts w:eastAsia="Times New Roman"/>
            <w:color w:val="auto"/>
            <w:lang w:eastAsia="zh-CN"/>
          </w:rPr>
          <w:delText>2</w:delText>
        </w:r>
      </w:del>
      <w:r w:rsidRPr="00013BC4">
        <w:rPr>
          <w:rFonts w:eastAsia="Times New Roman"/>
          <w:color w:val="auto"/>
          <w:lang w:eastAsia="zh-CN"/>
        </w:rPr>
        <w:t>.</w:t>
      </w:r>
      <w:r w:rsidRPr="00013BC4">
        <w:rPr>
          <w:rFonts w:eastAsia="Times New Roman"/>
          <w:color w:val="auto"/>
          <w:lang w:eastAsia="zh-CN"/>
        </w:rPr>
        <w:tab/>
        <w:t>Each Client NWDAF updates its own ML model based on the aggregated model information (updated ML model) distributed by the Server NWDAF at step 1</w:t>
      </w:r>
      <w:ins w:id="40" w:author="Ericsson00" w:date="2022-05-06T17:47:00Z">
        <w:r w:rsidR="00D25F57">
          <w:rPr>
            <w:rFonts w:eastAsia="Times New Roman"/>
            <w:color w:val="auto"/>
            <w:lang w:eastAsia="zh-CN"/>
          </w:rPr>
          <w:t>2</w:t>
        </w:r>
      </w:ins>
      <w:del w:id="41" w:author="Ericsson00" w:date="2022-05-06T17:47:00Z">
        <w:r w:rsidRPr="00013BC4" w:rsidDel="00D25F57">
          <w:rPr>
            <w:rFonts w:eastAsia="Times New Roman"/>
            <w:color w:val="auto"/>
            <w:lang w:eastAsia="zh-CN"/>
          </w:rPr>
          <w:delText>1</w:delText>
        </w:r>
      </w:del>
      <w:r w:rsidRPr="00013BC4">
        <w:rPr>
          <w:rFonts w:eastAsia="Times New Roman"/>
          <w:color w:val="auto"/>
          <w:lang w:eastAsia="zh-CN"/>
        </w:rPr>
        <w:t>.</w:t>
      </w:r>
    </w:p>
    <w:p w14:paraId="7C933144" w14:textId="779CFDE6" w:rsidR="00013BC4" w:rsidRPr="00013BC4" w:rsidRDefault="00013BC4" w:rsidP="00013BC4">
      <w:pPr>
        <w:keepLines/>
        <w:suppressAutoHyphens w:val="0"/>
        <w:autoSpaceDN w:val="0"/>
        <w:adjustRightInd w:val="0"/>
        <w:ind w:left="1135" w:hanging="851"/>
        <w:rPr>
          <w:rFonts w:eastAsia="Times New Roman"/>
          <w:color w:val="auto"/>
          <w:lang w:eastAsia="zh-CN"/>
        </w:rPr>
      </w:pPr>
      <w:r w:rsidRPr="00013BC4">
        <w:rPr>
          <w:rFonts w:eastAsia="Times New Roman"/>
          <w:color w:val="auto"/>
          <w:lang w:eastAsia="zh-CN"/>
        </w:rPr>
        <w:t>NOTE:</w:t>
      </w:r>
      <w:r w:rsidRPr="00013BC4">
        <w:rPr>
          <w:rFonts w:eastAsia="Times New Roman"/>
          <w:color w:val="auto"/>
          <w:lang w:eastAsia="zh-CN"/>
        </w:rPr>
        <w:tab/>
        <w:t>The steps 8-1</w:t>
      </w:r>
      <w:ins w:id="42" w:author="Ericsson00" w:date="2022-05-06T17:47:00Z">
        <w:r w:rsidR="00D25F57">
          <w:rPr>
            <w:rFonts w:eastAsia="Times New Roman"/>
            <w:color w:val="auto"/>
            <w:lang w:eastAsia="zh-CN"/>
          </w:rPr>
          <w:t>3</w:t>
        </w:r>
      </w:ins>
      <w:del w:id="43" w:author="Ericsson00" w:date="2022-05-06T17:47:00Z">
        <w:r w:rsidRPr="00013BC4" w:rsidDel="00D25F57">
          <w:rPr>
            <w:rFonts w:eastAsia="Times New Roman"/>
            <w:color w:val="auto"/>
            <w:lang w:eastAsia="zh-CN"/>
          </w:rPr>
          <w:delText>2</w:delText>
        </w:r>
      </w:del>
      <w:r w:rsidRPr="00013BC4">
        <w:rPr>
          <w:rFonts w:eastAsia="Times New Roman"/>
          <w:color w:val="auto"/>
          <w:lang w:eastAsia="zh-CN"/>
        </w:rPr>
        <w:t xml:space="preserve"> should be repeated until the training termination condition (e.g. maximum number of iterations, or the result of loss function is lower than a threshold) is reached.</w:t>
      </w:r>
    </w:p>
    <w:p w14:paraId="35D5F271" w14:textId="77777777" w:rsidR="00013BC4" w:rsidRPr="00013BC4" w:rsidRDefault="00013BC4" w:rsidP="00013BC4">
      <w:pPr>
        <w:suppressAutoHyphens w:val="0"/>
        <w:autoSpaceDN w:val="0"/>
        <w:adjustRightInd w:val="0"/>
        <w:rPr>
          <w:rFonts w:eastAsia="Times New Roman"/>
          <w:color w:val="auto"/>
          <w:lang w:eastAsia="zh-CN"/>
        </w:rPr>
      </w:pPr>
      <w:r w:rsidRPr="00013BC4">
        <w:rPr>
          <w:rFonts w:eastAsia="Times New Roman"/>
          <w:color w:val="auto"/>
          <w:lang w:eastAsia="zh-CN"/>
        </w:rPr>
        <w:t>After the training procedure is finished, the globally optimal ML model or ML model parameters could be distributed to the Client NWDAFs for the inference.</w:t>
      </w:r>
    </w:p>
    <w:p w14:paraId="6BC2B2E3" w14:textId="77777777" w:rsidR="00013BC4" w:rsidRPr="00013BC4" w:rsidRDefault="00013BC4" w:rsidP="00FB53C5">
      <w:pPr>
        <w:keepNext/>
        <w:keepLines/>
        <w:suppressAutoHyphens w:val="0"/>
        <w:autoSpaceDN w:val="0"/>
        <w:adjustRightInd w:val="0"/>
        <w:spacing w:before="120"/>
        <w:ind w:left="1418" w:hanging="1134"/>
        <w:outlineLvl w:val="3"/>
        <w:rPr>
          <w:rFonts w:ascii="Arial" w:eastAsia="Times New Roman" w:hAnsi="Arial"/>
          <w:color w:val="auto"/>
          <w:sz w:val="24"/>
          <w:lang w:eastAsia="en-GB"/>
        </w:rPr>
      </w:pPr>
      <w:bookmarkStart w:id="44" w:name="_Toc30079"/>
      <w:bookmarkStart w:id="45" w:name="_Toc101171014"/>
      <w:bookmarkStart w:id="46" w:name="_Toc101337082"/>
      <w:r w:rsidRPr="00013BC4">
        <w:rPr>
          <w:rFonts w:ascii="Arial" w:eastAsia="Times New Roman" w:hAnsi="Arial"/>
          <w:color w:val="auto"/>
          <w:sz w:val="24"/>
          <w:lang w:eastAsia="en-GB"/>
        </w:rPr>
        <w:lastRenderedPageBreak/>
        <w:t>6.24.2.2</w:t>
      </w:r>
      <w:r w:rsidRPr="00013BC4">
        <w:rPr>
          <w:rFonts w:ascii="Arial" w:eastAsia="Times New Roman" w:hAnsi="Arial"/>
          <w:color w:val="auto"/>
          <w:sz w:val="24"/>
          <w:lang w:eastAsia="en-GB"/>
        </w:rPr>
        <w:tab/>
        <w:t>Procedure for usage of Federated Learning in Abnormal Behaviour</w:t>
      </w:r>
      <w:bookmarkEnd w:id="44"/>
      <w:bookmarkEnd w:id="45"/>
      <w:bookmarkEnd w:id="46"/>
    </w:p>
    <w:p w14:paraId="2755A680" w14:textId="77777777" w:rsidR="00013BC4" w:rsidRPr="00013BC4" w:rsidRDefault="00013BC4" w:rsidP="00013BC4">
      <w:pPr>
        <w:keepNext/>
        <w:keepLines/>
        <w:suppressAutoHyphens w:val="0"/>
        <w:autoSpaceDN w:val="0"/>
        <w:adjustRightInd w:val="0"/>
        <w:spacing w:before="60"/>
        <w:jc w:val="center"/>
        <w:rPr>
          <w:rFonts w:ascii="Arial" w:eastAsia="Times New Roman" w:hAnsi="Arial"/>
          <w:b/>
          <w:color w:val="auto"/>
          <w:lang w:eastAsia="en-GB"/>
        </w:rPr>
      </w:pPr>
      <w:r w:rsidRPr="00013BC4">
        <w:rPr>
          <w:rFonts w:ascii="Arial" w:eastAsia="Times New Roman" w:hAnsi="Arial"/>
          <w:b/>
          <w:color w:val="auto"/>
          <w:lang w:eastAsia="en-GB"/>
        </w:rPr>
        <w:object w:dxaOrig="9116" w:dyaOrig="6427" w14:anchorId="1A6CE427">
          <v:shape id="_x0000_i1027" type="#_x0000_t75" style="width:466.5pt;height:372.75pt;mso-position-horizontal-relative:page;mso-position-vertical-relative:page" o:ole="">
            <v:imagedata r:id="rId15" o:title=""/>
          </v:shape>
          <o:OLEObject Type="Embed" ProgID="Visio.Drawing.15" ShapeID="_x0000_i1027" DrawAspect="Content" ObjectID="_1714653981" r:id="rId16"/>
        </w:object>
      </w:r>
    </w:p>
    <w:p w14:paraId="1BE1560B" w14:textId="77777777" w:rsidR="00013BC4" w:rsidRPr="00013BC4" w:rsidRDefault="00013BC4" w:rsidP="00013BC4">
      <w:pPr>
        <w:keepLines/>
        <w:suppressAutoHyphens w:val="0"/>
        <w:autoSpaceDN w:val="0"/>
        <w:adjustRightInd w:val="0"/>
        <w:spacing w:after="240"/>
        <w:jc w:val="center"/>
        <w:rPr>
          <w:rFonts w:ascii="Arial" w:eastAsia="Times New Roman" w:hAnsi="Arial" w:cs="Arial"/>
          <w:b/>
          <w:color w:val="auto"/>
          <w:lang w:eastAsia="zh-CN"/>
        </w:rPr>
      </w:pPr>
      <w:r w:rsidRPr="00013BC4">
        <w:rPr>
          <w:rFonts w:ascii="Arial" w:eastAsia="Times New Roman" w:hAnsi="Arial"/>
          <w:b/>
          <w:color w:val="auto"/>
          <w:lang w:eastAsia="en-GB"/>
        </w:rPr>
        <w:t>Figure 6.</w:t>
      </w:r>
      <w:r w:rsidRPr="00013BC4">
        <w:rPr>
          <w:rFonts w:ascii="Arial" w:eastAsia="Times New Roman" w:hAnsi="Arial"/>
          <w:b/>
          <w:color w:val="auto"/>
          <w:lang w:eastAsia="zh-CN"/>
        </w:rPr>
        <w:t>24</w:t>
      </w:r>
      <w:r w:rsidRPr="00013BC4">
        <w:rPr>
          <w:rFonts w:ascii="Arial" w:eastAsia="Times New Roman" w:hAnsi="Arial"/>
          <w:b/>
          <w:color w:val="auto"/>
          <w:lang w:eastAsia="en-GB"/>
        </w:rPr>
        <w:t>.2.2-1: Procedure for usage of Federated Learning in Abnormal Behaviour</w:t>
      </w:r>
    </w:p>
    <w:p w14:paraId="2EAE99CC"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1.</w:t>
      </w:r>
      <w:r w:rsidRPr="00013BC4">
        <w:rPr>
          <w:rFonts w:eastAsia="Times New Roman"/>
          <w:color w:val="auto"/>
          <w:lang w:eastAsia="en-GB"/>
        </w:rPr>
        <w:tab/>
        <w:t>A Server NWDAF determines to train an Abnormal Classifier using the input data defined in Table 6.7.5.2-1 of TS 23.288 [5]). The Server NWDAF discovers two Client NWDAFs i.e. Client NWDAF 1 in Area A, Client NWDAF 2 in Area B that are participating in the license model as defined in step 7 in figure 6.24.2.1-1.</w:t>
      </w:r>
    </w:p>
    <w:p w14:paraId="7B4EEA9E"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2.</w:t>
      </w:r>
      <w:r w:rsidRPr="00013BC4">
        <w:rPr>
          <w:rFonts w:eastAsia="Times New Roman"/>
          <w:color w:val="auto"/>
          <w:lang w:eastAsia="en-GB"/>
        </w:rPr>
        <w:tab/>
        <w:t>Client NWDAF 1 and Client NWDAF 2 collect raw data from SMF and AMF, respectively. The data collection procedures from AMF and SMF are defined in step 2-3, clause 6.7.5.4 of TS 23.288 [5].</w:t>
      </w:r>
    </w:p>
    <w:p w14:paraId="1D8BA27E"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3-4.</w:t>
      </w:r>
      <w:r w:rsidRPr="00013BC4">
        <w:rPr>
          <w:rFonts w:eastAsia="Times New Roman"/>
          <w:color w:val="auto"/>
          <w:lang w:eastAsia="en-GB"/>
        </w:rPr>
        <w:tab/>
        <w:t>Client NWDAF 1 and Client NWDAF 2 collect Exception information from AF, respectively. The Exception information is defined in clause 6.7.5.2 of TS 23.288 [5].</w:t>
      </w:r>
    </w:p>
    <w:p w14:paraId="10E56F41" w14:textId="77777777" w:rsidR="00013BC4" w:rsidRPr="00013BC4" w:rsidRDefault="00013BC4" w:rsidP="00013BC4">
      <w:pPr>
        <w:suppressAutoHyphens w:val="0"/>
        <w:autoSpaceDN w:val="0"/>
        <w:adjustRightInd w:val="0"/>
        <w:rPr>
          <w:rFonts w:eastAsia="Times New Roman"/>
          <w:color w:val="auto"/>
          <w:lang w:eastAsia="zh-CN"/>
        </w:rPr>
      </w:pPr>
      <w:r w:rsidRPr="00013BC4">
        <w:rPr>
          <w:rFonts w:eastAsia="Times New Roman"/>
          <w:color w:val="auto"/>
          <w:lang w:eastAsia="zh-CN"/>
        </w:rPr>
        <w:t>Repeat from step 5-8 until the training termination condition (e.g. maximum number of iterations) is fulfilled:</w:t>
      </w:r>
    </w:p>
    <w:p w14:paraId="4CE9BBEC"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5.</w:t>
      </w:r>
      <w:r w:rsidRPr="00013BC4">
        <w:rPr>
          <w:rFonts w:eastAsia="Times New Roman"/>
          <w:color w:val="auto"/>
          <w:lang w:eastAsia="en-GB"/>
        </w:rPr>
        <w:tab/>
        <w:t>During Federated Learning training procedure, based on the local raw data, Client NWDAF 1 and Client NWDAF 2 further train the retrieved Abnormal Classifier from the Server NWDAF, respectively.</w:t>
      </w:r>
    </w:p>
    <w:p w14:paraId="3DDB2620"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6.</w:t>
      </w:r>
      <w:r w:rsidRPr="00013BC4">
        <w:rPr>
          <w:rFonts w:eastAsia="Times New Roman"/>
          <w:color w:val="auto"/>
          <w:lang w:eastAsia="en-GB"/>
        </w:rPr>
        <w:tab/>
        <w:t>Client NWDAF 1 and Client NWDAF 2 respectively report the information of local training results for Abnormal Classifier (e.g. volume of the local dataset, parameters for update of the Abnormal Classifier) to the Server NWDAF.</w:t>
      </w:r>
    </w:p>
    <w:p w14:paraId="1B5267DA"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7.</w:t>
      </w:r>
      <w:r w:rsidRPr="00013BC4">
        <w:rPr>
          <w:rFonts w:eastAsia="Times New Roman"/>
          <w:color w:val="auto"/>
          <w:lang w:eastAsia="en-GB"/>
        </w:rPr>
        <w:tab/>
        <w:t>Server NWDAF aggregates all the local training results for Abnormal Classifier to derive the aggregated Abnormal Classifier information.</w:t>
      </w:r>
    </w:p>
    <w:p w14:paraId="4366E1F3" w14:textId="77777777" w:rsidR="00013BC4" w:rsidRPr="00013BC4" w:rsidRDefault="00013BC4" w:rsidP="00013BC4">
      <w:pPr>
        <w:suppressAutoHyphens w:val="0"/>
        <w:autoSpaceDN w:val="0"/>
        <w:adjustRightInd w:val="0"/>
        <w:ind w:left="568" w:hanging="284"/>
        <w:rPr>
          <w:rFonts w:eastAsia="Times New Roman"/>
          <w:color w:val="auto"/>
          <w:lang w:eastAsia="en-GB"/>
        </w:rPr>
      </w:pPr>
      <w:r w:rsidRPr="00013BC4">
        <w:rPr>
          <w:rFonts w:eastAsia="Times New Roman"/>
          <w:color w:val="auto"/>
          <w:lang w:eastAsia="en-GB"/>
        </w:rPr>
        <w:t>8.</w:t>
      </w:r>
      <w:r w:rsidRPr="00013BC4">
        <w:rPr>
          <w:rFonts w:eastAsia="Times New Roman"/>
          <w:color w:val="auto"/>
          <w:lang w:eastAsia="en-GB"/>
        </w:rPr>
        <w:tab/>
        <w:t>Server NWDAF sends the aggregated Abnormal Classifier information to Client NWDAF 1 and Client NWDAF 2, and then, Client NWDAF 1 and Client NWDAF 2 update the its own Abnormal Classifier based on the aggregated Abnormal Classifier information distributed by the Server NWDAF.</w:t>
      </w:r>
    </w:p>
    <w:p w14:paraId="5CF6F341" w14:textId="77777777" w:rsidR="00013BC4" w:rsidRPr="00013BC4" w:rsidRDefault="00013BC4" w:rsidP="00013BC4">
      <w:pPr>
        <w:suppressAutoHyphens w:val="0"/>
        <w:autoSpaceDN w:val="0"/>
        <w:adjustRightInd w:val="0"/>
        <w:rPr>
          <w:rFonts w:eastAsia="Times New Roman"/>
          <w:color w:val="auto"/>
          <w:lang w:eastAsia="en-GB"/>
        </w:rPr>
      </w:pPr>
      <w:r w:rsidRPr="00013BC4">
        <w:rPr>
          <w:rFonts w:eastAsia="Times New Roman"/>
          <w:color w:val="auto"/>
          <w:lang w:eastAsia="en-GB"/>
        </w:rPr>
        <w:lastRenderedPageBreak/>
        <w:t>After the training procedure is finished, the globally optimal Abnormal Classifier or Abnormal Classifier parameters could be distributed to the Client NWDAF 1 and Client NWDAF 2 as well as the new Client NWDAFs, if requested, for the inference.</w:t>
      </w:r>
    </w:p>
    <w:p w14:paraId="08DEE580" w14:textId="77777777" w:rsidR="00013BC4" w:rsidRPr="00013BC4" w:rsidRDefault="00013BC4" w:rsidP="00FB53C5">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47" w:name="_Toc101171015"/>
      <w:bookmarkStart w:id="48" w:name="_Toc16366"/>
      <w:bookmarkStart w:id="49" w:name="_Toc101337083"/>
      <w:r w:rsidRPr="00013BC4">
        <w:rPr>
          <w:rFonts w:ascii="Arial" w:eastAsia="Times New Roman" w:hAnsi="Arial"/>
          <w:color w:val="auto"/>
          <w:sz w:val="28"/>
          <w:lang w:eastAsia="en-GB"/>
        </w:rPr>
        <w:t>6.24.3</w:t>
      </w:r>
      <w:r w:rsidRPr="00013BC4">
        <w:rPr>
          <w:rFonts w:ascii="Arial" w:eastAsia="Times New Roman" w:hAnsi="Arial"/>
          <w:color w:val="auto"/>
          <w:sz w:val="28"/>
          <w:lang w:eastAsia="en-GB"/>
        </w:rPr>
        <w:tab/>
        <w:t xml:space="preserve">Impacts on </w:t>
      </w:r>
      <w:r w:rsidRPr="00013BC4">
        <w:rPr>
          <w:rFonts w:ascii="Arial" w:eastAsia="Times New Roman" w:hAnsi="Arial"/>
          <w:color w:val="auto"/>
          <w:sz w:val="28"/>
          <w:lang w:eastAsia="zh-CN"/>
        </w:rPr>
        <w:t>e</w:t>
      </w:r>
      <w:r w:rsidRPr="00013BC4">
        <w:rPr>
          <w:rFonts w:ascii="Arial" w:eastAsia="Times New Roman" w:hAnsi="Arial"/>
          <w:color w:val="auto"/>
          <w:sz w:val="28"/>
          <w:lang w:eastAsia="en-GB"/>
        </w:rPr>
        <w:t xml:space="preserve">xisting </w:t>
      </w:r>
      <w:r w:rsidRPr="00013BC4">
        <w:rPr>
          <w:rFonts w:ascii="Arial" w:eastAsia="Times New Roman" w:hAnsi="Arial"/>
          <w:color w:val="auto"/>
          <w:sz w:val="28"/>
          <w:lang w:eastAsia="zh-CN"/>
        </w:rPr>
        <w:t>n</w:t>
      </w:r>
      <w:r w:rsidRPr="00013BC4">
        <w:rPr>
          <w:rFonts w:ascii="Arial" w:eastAsia="Times New Roman" w:hAnsi="Arial"/>
          <w:color w:val="auto"/>
          <w:sz w:val="28"/>
          <w:lang w:eastAsia="en-GB"/>
        </w:rPr>
        <w:t xml:space="preserve">odes and </w:t>
      </w:r>
      <w:r w:rsidRPr="00013BC4">
        <w:rPr>
          <w:rFonts w:ascii="Arial" w:eastAsia="Times New Roman" w:hAnsi="Arial"/>
          <w:color w:val="auto"/>
          <w:sz w:val="28"/>
          <w:lang w:eastAsia="zh-CN"/>
        </w:rPr>
        <w:t>f</w:t>
      </w:r>
      <w:r w:rsidRPr="00013BC4">
        <w:rPr>
          <w:rFonts w:ascii="Arial" w:eastAsia="Times New Roman" w:hAnsi="Arial"/>
          <w:color w:val="auto"/>
          <w:sz w:val="28"/>
          <w:lang w:eastAsia="en-GB"/>
        </w:rPr>
        <w:t>unctionality</w:t>
      </w:r>
      <w:bookmarkEnd w:id="47"/>
      <w:bookmarkEnd w:id="48"/>
      <w:bookmarkEnd w:id="49"/>
    </w:p>
    <w:p w14:paraId="6A170DA7" w14:textId="77777777" w:rsidR="00013BC4" w:rsidRPr="00013BC4" w:rsidRDefault="00013BC4" w:rsidP="00013BC4">
      <w:pPr>
        <w:suppressAutoHyphens w:val="0"/>
        <w:autoSpaceDN w:val="0"/>
        <w:adjustRightInd w:val="0"/>
        <w:rPr>
          <w:rFonts w:eastAsia="Times New Roman"/>
          <w:color w:val="auto"/>
          <w:lang w:eastAsia="ko-KR"/>
        </w:rPr>
      </w:pPr>
      <w:r w:rsidRPr="00013BC4">
        <w:rPr>
          <w:rFonts w:eastAsia="Times New Roman"/>
          <w:color w:val="auto"/>
          <w:lang w:eastAsia="ko-KR"/>
        </w:rPr>
        <w:t>NWDAF:</w:t>
      </w:r>
    </w:p>
    <w:p w14:paraId="1173BBAD" w14:textId="77777777" w:rsidR="00013BC4" w:rsidRPr="00013BC4" w:rsidRDefault="00013BC4" w:rsidP="00013BC4">
      <w:pPr>
        <w:suppressAutoHyphens w:val="0"/>
        <w:autoSpaceDN w:val="0"/>
        <w:adjustRightInd w:val="0"/>
        <w:ind w:left="568" w:hanging="284"/>
        <w:rPr>
          <w:rFonts w:eastAsia="Times New Roman"/>
          <w:color w:val="auto"/>
          <w:lang w:eastAsia="ko-KR"/>
        </w:rPr>
      </w:pPr>
      <w:r w:rsidRPr="00013BC4">
        <w:rPr>
          <w:rFonts w:eastAsia="Times New Roman"/>
          <w:color w:val="auto"/>
          <w:lang w:eastAsia="ko-KR"/>
        </w:rPr>
        <w:t>-</w:t>
      </w:r>
      <w:r w:rsidRPr="00013BC4">
        <w:rPr>
          <w:rFonts w:eastAsia="Times New Roman"/>
          <w:color w:val="auto"/>
          <w:lang w:eastAsia="ko-KR"/>
        </w:rPr>
        <w:tab/>
        <w:t>Registration into NRF;</w:t>
      </w:r>
    </w:p>
    <w:p w14:paraId="1FF3A6EE" w14:textId="77777777" w:rsidR="00013BC4" w:rsidRPr="00013BC4" w:rsidRDefault="00013BC4" w:rsidP="00013BC4">
      <w:pPr>
        <w:suppressAutoHyphens w:val="0"/>
        <w:autoSpaceDN w:val="0"/>
        <w:adjustRightInd w:val="0"/>
        <w:ind w:left="568" w:hanging="284"/>
        <w:rPr>
          <w:rFonts w:eastAsia="Times New Roman"/>
          <w:color w:val="auto"/>
          <w:lang w:eastAsia="ko-KR"/>
        </w:rPr>
      </w:pPr>
      <w:r w:rsidRPr="00013BC4">
        <w:rPr>
          <w:rFonts w:eastAsia="Times New Roman"/>
          <w:color w:val="auto"/>
          <w:lang w:eastAsia="ko-KR"/>
        </w:rPr>
        <w:t>-</w:t>
      </w:r>
      <w:r w:rsidRPr="00013BC4">
        <w:rPr>
          <w:rFonts w:eastAsia="SimSun"/>
          <w:color w:val="auto"/>
          <w:lang w:eastAsia="zh-CN"/>
        </w:rPr>
        <w:tab/>
      </w:r>
      <w:r w:rsidRPr="00013BC4">
        <w:rPr>
          <w:rFonts w:eastAsia="Times New Roman"/>
          <w:color w:val="auto"/>
          <w:lang w:eastAsia="en-GB"/>
        </w:rPr>
        <w:t>New Data Analytics (i.e. new Analytics ID) for Federated Learning, which can be configured by operator:</w:t>
      </w:r>
    </w:p>
    <w:p w14:paraId="6157AC16" w14:textId="77777777" w:rsidR="00013BC4" w:rsidRPr="00013BC4" w:rsidRDefault="00013BC4" w:rsidP="00013BC4">
      <w:pPr>
        <w:suppressAutoHyphens w:val="0"/>
        <w:autoSpaceDN w:val="0"/>
        <w:adjustRightInd w:val="0"/>
        <w:ind w:left="851" w:hanging="284"/>
        <w:rPr>
          <w:rFonts w:eastAsia="Times New Roman"/>
          <w:color w:val="auto"/>
          <w:lang w:eastAsia="ko-KR"/>
        </w:rPr>
      </w:pPr>
      <w:r w:rsidRPr="00013BC4">
        <w:rPr>
          <w:rFonts w:eastAsia="Times New Roman"/>
          <w:color w:val="auto"/>
          <w:lang w:eastAsia="ko-KR"/>
        </w:rPr>
        <w:t>-</w:t>
      </w:r>
      <w:r w:rsidRPr="00013BC4">
        <w:rPr>
          <w:rFonts w:eastAsia="Times New Roman"/>
          <w:color w:val="auto"/>
          <w:lang w:eastAsia="ko-KR"/>
        </w:rPr>
        <w:tab/>
        <w:t>As a server NWDAF:</w:t>
      </w:r>
    </w:p>
    <w:p w14:paraId="7B71A799"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Discover request to NRF with the analytics id corresponding to a federated learning</w:t>
      </w:r>
    </w:p>
    <w:p w14:paraId="52379018"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Client NWDAF instances discovery;</w:t>
      </w:r>
    </w:p>
    <w:p w14:paraId="389FB7C5"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Initial Federated Learning parameters determination and distribution;</w:t>
      </w:r>
    </w:p>
    <w:p w14:paraId="6259CC3E"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Collection of local ML model information from the Client NWDAF instances;</w:t>
      </w:r>
    </w:p>
    <w:p w14:paraId="29FD51E6" w14:textId="5CEC0F3C" w:rsidR="00013BC4" w:rsidRDefault="00013BC4" w:rsidP="00013BC4">
      <w:pPr>
        <w:suppressAutoHyphens w:val="0"/>
        <w:autoSpaceDN w:val="0"/>
        <w:adjustRightInd w:val="0"/>
        <w:ind w:left="1135" w:hanging="284"/>
        <w:rPr>
          <w:ins w:id="50" w:author="Ericsson00" w:date="2022-05-06T17:48:00Z"/>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r>
      <w:r w:rsidRPr="00013BC4">
        <w:rPr>
          <w:rFonts w:eastAsia="Times New Roman"/>
          <w:color w:val="auto"/>
          <w:lang w:eastAsia="ko-KR"/>
        </w:rPr>
        <w:t xml:space="preserve">Aggregates local model information to update ML model, e.g. for gradient calculation, </w:t>
      </w:r>
      <w:r w:rsidRPr="00013BC4">
        <w:rPr>
          <w:rFonts w:eastAsia="Times New Roman"/>
          <w:color w:val="auto"/>
          <w:lang w:eastAsia="en-GB"/>
        </w:rPr>
        <w:t>reporting to the Server NWDAF</w:t>
      </w:r>
      <w:ins w:id="51" w:author="Ericsson00" w:date="2022-05-06T17:48:00Z">
        <w:r w:rsidR="009C7D84">
          <w:rPr>
            <w:rFonts w:eastAsia="Times New Roman"/>
            <w:color w:val="auto"/>
            <w:lang w:eastAsia="en-GB"/>
          </w:rPr>
          <w:t>;</w:t>
        </w:r>
      </w:ins>
      <w:del w:id="52" w:author="Ericsson00" w:date="2022-05-06T17:48:00Z">
        <w:r w:rsidRPr="00013BC4" w:rsidDel="009C7D84">
          <w:rPr>
            <w:rFonts w:eastAsia="Times New Roman"/>
            <w:color w:val="auto"/>
            <w:lang w:eastAsia="en-GB"/>
          </w:rPr>
          <w:delText>.</w:delText>
        </w:r>
      </w:del>
    </w:p>
    <w:p w14:paraId="6711593F" w14:textId="15524784" w:rsidR="009C7D84" w:rsidRPr="009C7D84" w:rsidRDefault="009C7D84">
      <w:pPr>
        <w:pStyle w:val="B3"/>
        <w:rPr>
          <w:rPrChange w:id="53" w:author="Ericsson00" w:date="2022-05-06T17:48:00Z">
            <w:rPr>
              <w:rFonts w:eastAsia="Times New Roman"/>
              <w:color w:val="auto"/>
              <w:lang w:eastAsia="en-GB"/>
            </w:rPr>
          </w:rPrChange>
        </w:rPr>
        <w:pPrChange w:id="54" w:author="Ericsson00" w:date="2022-05-06T17:48:00Z">
          <w:pPr>
            <w:suppressAutoHyphens w:val="0"/>
            <w:autoSpaceDN w:val="0"/>
            <w:adjustRightInd w:val="0"/>
            <w:ind w:left="1135" w:hanging="284"/>
          </w:pPr>
        </w:pPrChange>
      </w:pPr>
      <w:ins w:id="55" w:author="Ericsson00" w:date="2022-05-06T17:48:00Z">
        <w:r w:rsidRPr="00117EEE">
          <w:t>-</w:t>
        </w:r>
        <w:r w:rsidRPr="00117EEE">
          <w:tab/>
        </w:r>
        <w:r>
          <w:t>U</w:t>
        </w:r>
        <w:r w:rsidRPr="00FF771A">
          <w:t>pdate the training status to Consumer (AF/NF/OAM) period</w:t>
        </w:r>
        <w:r w:rsidRPr="00FF771A">
          <w:rPr>
            <w:lang w:eastAsia="zh-CN"/>
          </w:rPr>
          <w:t>i</w:t>
        </w:r>
        <w:r w:rsidRPr="00FF771A">
          <w:t>cally or dynamically</w:t>
        </w:r>
        <w:r>
          <w:t>.</w:t>
        </w:r>
      </w:ins>
    </w:p>
    <w:p w14:paraId="763BA331" w14:textId="77777777" w:rsidR="00013BC4" w:rsidRPr="00013BC4" w:rsidRDefault="00013BC4" w:rsidP="00013BC4">
      <w:pPr>
        <w:suppressAutoHyphens w:val="0"/>
        <w:autoSpaceDN w:val="0"/>
        <w:adjustRightInd w:val="0"/>
        <w:ind w:left="851"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As a Client NWDAF,</w:t>
      </w:r>
    </w:p>
    <w:p w14:paraId="68F0894E" w14:textId="77777777" w:rsidR="00013BC4" w:rsidRPr="00013BC4" w:rsidRDefault="00013BC4" w:rsidP="00013BC4">
      <w:pPr>
        <w:suppressAutoHyphens w:val="0"/>
        <w:autoSpaceDN w:val="0"/>
        <w:adjustRightInd w:val="0"/>
        <w:ind w:left="1135" w:hanging="284"/>
        <w:rPr>
          <w:rFonts w:eastAsia="Times New Roman"/>
          <w:color w:val="auto"/>
          <w:lang w:eastAsia="en-GB"/>
        </w:rPr>
      </w:pPr>
      <w:r w:rsidRPr="00013BC4">
        <w:rPr>
          <w:rFonts w:eastAsia="Times New Roman"/>
          <w:color w:val="auto"/>
          <w:lang w:eastAsia="en-GB"/>
        </w:rPr>
        <w:t>-</w:t>
      </w:r>
      <w:r w:rsidRPr="00013BC4">
        <w:rPr>
          <w:rFonts w:eastAsia="Times New Roman"/>
          <w:color w:val="auto"/>
          <w:lang w:eastAsia="en-GB"/>
        </w:rPr>
        <w:tab/>
        <w:t xml:space="preserve">Receive aggregated model information </w:t>
      </w:r>
      <w:r w:rsidRPr="00013BC4">
        <w:rPr>
          <w:rFonts w:eastAsia="Times New Roman"/>
          <w:color w:val="auto"/>
          <w:lang w:eastAsia="ko-KR"/>
        </w:rPr>
        <w:t>(updated ML model)</w:t>
      </w:r>
      <w:r w:rsidRPr="00013BC4">
        <w:rPr>
          <w:rFonts w:eastAsia="Times New Roman"/>
          <w:color w:val="auto"/>
          <w:lang w:eastAsia="en-GB"/>
        </w:rPr>
        <w:t xml:space="preserve"> from Server NWDAF and perform local ML model update.</w:t>
      </w:r>
    </w:p>
    <w:p w14:paraId="6ED074F0" w14:textId="77777777" w:rsidR="00013BC4" w:rsidRPr="00013BC4" w:rsidRDefault="00013BC4" w:rsidP="00013BC4">
      <w:pPr>
        <w:suppressAutoHyphens w:val="0"/>
        <w:autoSpaceDN w:val="0"/>
        <w:adjustRightInd w:val="0"/>
        <w:rPr>
          <w:rFonts w:eastAsia="Times New Roman"/>
          <w:color w:val="auto"/>
          <w:lang w:eastAsia="ko-KR"/>
        </w:rPr>
      </w:pPr>
      <w:r w:rsidRPr="00013BC4">
        <w:rPr>
          <w:rFonts w:eastAsia="Times New Roman"/>
          <w:color w:val="auto"/>
          <w:lang w:eastAsia="ko-KR"/>
        </w:rPr>
        <w:t>NRF:</w:t>
      </w:r>
    </w:p>
    <w:p w14:paraId="4E2301D7" w14:textId="77777777" w:rsidR="00013BC4" w:rsidRPr="00013BC4" w:rsidRDefault="00013BC4" w:rsidP="00013BC4">
      <w:pPr>
        <w:suppressAutoHyphens w:val="0"/>
        <w:autoSpaceDN w:val="0"/>
        <w:adjustRightInd w:val="0"/>
        <w:ind w:left="568" w:hanging="284"/>
        <w:rPr>
          <w:rFonts w:eastAsia="Times New Roman"/>
          <w:color w:val="auto"/>
          <w:lang w:eastAsia="ko-KR"/>
        </w:rPr>
      </w:pPr>
      <w:r w:rsidRPr="00013BC4">
        <w:rPr>
          <w:rFonts w:eastAsia="Times New Roman"/>
          <w:color w:val="auto"/>
          <w:lang w:eastAsia="ko-KR"/>
        </w:rPr>
        <w:t>-</w:t>
      </w:r>
      <w:r w:rsidRPr="00013BC4">
        <w:rPr>
          <w:rFonts w:eastAsia="Times New Roman"/>
          <w:color w:val="auto"/>
          <w:lang w:eastAsia="ko-KR"/>
        </w:rPr>
        <w:tab/>
        <w:t>Server NWDAF and Client NWDAF registration and discovery.</w:t>
      </w:r>
    </w:p>
    <w:p w14:paraId="4F5B5A68" w14:textId="77777777" w:rsidR="00A52991" w:rsidRPr="00D01763" w:rsidRDefault="00A52991" w:rsidP="006B1F3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7"/>
      <w:footerReference w:type="default" r:id="rId18"/>
      <w:headerReference w:type="first" r:id="rId19"/>
      <w:footerReference w:type="first" r:id="rId20"/>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C8DA5" w14:textId="77777777" w:rsidR="00736E8E" w:rsidRDefault="00736E8E">
      <w:pPr>
        <w:spacing w:after="0"/>
      </w:pPr>
      <w:r>
        <w:separator/>
      </w:r>
    </w:p>
  </w:endnote>
  <w:endnote w:type="continuationSeparator" w:id="0">
    <w:p w14:paraId="6D6E3629" w14:textId="77777777" w:rsidR="00736E8E" w:rsidRDefault="00736E8E">
      <w:pPr>
        <w:spacing w:after="0"/>
      </w:pPr>
      <w:r>
        <w:continuationSeparator/>
      </w:r>
    </w:p>
  </w:endnote>
  <w:endnote w:type="continuationNotice" w:id="1">
    <w:p w14:paraId="5962BBEE" w14:textId="77777777" w:rsidR="00736E8E" w:rsidRDefault="00736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CB20E" w14:textId="77777777" w:rsidR="00736E8E" w:rsidRDefault="00736E8E">
      <w:pPr>
        <w:spacing w:after="0"/>
      </w:pPr>
      <w:r>
        <w:separator/>
      </w:r>
    </w:p>
  </w:footnote>
  <w:footnote w:type="continuationSeparator" w:id="0">
    <w:p w14:paraId="3991A07B" w14:textId="77777777" w:rsidR="00736E8E" w:rsidRDefault="00736E8E">
      <w:pPr>
        <w:spacing w:after="0"/>
      </w:pPr>
      <w:r>
        <w:continuationSeparator/>
      </w:r>
    </w:p>
  </w:footnote>
  <w:footnote w:type="continuationNotice" w:id="1">
    <w:p w14:paraId="2D82B26F" w14:textId="77777777" w:rsidR="00736E8E" w:rsidRDefault="00736E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0B67613"/>
    <w:multiLevelType w:val="hybridMultilevel"/>
    <w:tmpl w:val="78247F3C"/>
    <w:lvl w:ilvl="0" w:tplc="041D0011">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A312988"/>
    <w:multiLevelType w:val="hybridMultilevel"/>
    <w:tmpl w:val="404C1894"/>
    <w:lvl w:ilvl="0" w:tplc="D5B041AA">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9" w15:restartNumberingAfterBreak="0">
    <w:nsid w:val="0DEE109B"/>
    <w:multiLevelType w:val="multilevel"/>
    <w:tmpl w:val="0DEE109B"/>
    <w:lvl w:ilvl="0">
      <w:numFmt w:val="bullet"/>
      <w:lvlText w:val="-"/>
      <w:lvlJc w:val="left"/>
      <w:pPr>
        <w:ind w:left="644" w:hanging="360"/>
      </w:pPr>
      <w:rPr>
        <w:rFonts w:ascii="Times New Roman" w:eastAsia="Batang"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7C46F2C"/>
    <w:multiLevelType w:val="hybridMultilevel"/>
    <w:tmpl w:val="E71A980A"/>
    <w:lvl w:ilvl="0" w:tplc="5C42D92C">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9"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7"/>
  </w:num>
  <w:num w:numId="7">
    <w:abstractNumId w:val="13"/>
  </w:num>
  <w:num w:numId="8">
    <w:abstractNumId w:val="19"/>
  </w:num>
  <w:num w:numId="9">
    <w:abstractNumId w:val="14"/>
  </w:num>
  <w:num w:numId="10">
    <w:abstractNumId w:val="25"/>
  </w:num>
  <w:num w:numId="11">
    <w:abstractNumId w:val="20"/>
  </w:num>
  <w:num w:numId="12">
    <w:abstractNumId w:val="23"/>
  </w:num>
  <w:num w:numId="13">
    <w:abstractNumId w:val="18"/>
  </w:num>
  <w:num w:numId="14">
    <w:abstractNumId w:val="15"/>
  </w:num>
  <w:num w:numId="15">
    <w:abstractNumId w:val="26"/>
  </w:num>
  <w:num w:numId="16">
    <w:abstractNumId w:val="27"/>
  </w:num>
  <w:num w:numId="17">
    <w:abstractNumId w:val="21"/>
  </w:num>
  <w:num w:numId="18">
    <w:abstractNumId w:val="24"/>
  </w:num>
  <w:num w:numId="19">
    <w:abstractNumId w:val="16"/>
  </w:num>
  <w:num w:numId="20">
    <w:abstractNumId w:val="22"/>
  </w:num>
  <w:num w:numId="21">
    <w:abstractNumId w:val="1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12"/>
  </w:num>
  <w:num w:numId="25">
    <w:abstractNumId w:val="7"/>
  </w:num>
  <w:num w:numId="26">
    <w:abstractNumId w:val="9"/>
  </w:num>
  <w:num w:numId="27">
    <w:abstractNumId w:val="6"/>
  </w:num>
  <w:num w:numId="28">
    <w:abstractNumId w:val="10"/>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07E40"/>
    <w:rsid w:val="0001135C"/>
    <w:rsid w:val="00013317"/>
    <w:rsid w:val="00013BC4"/>
    <w:rsid w:val="00016F8B"/>
    <w:rsid w:val="000172B5"/>
    <w:rsid w:val="0001740F"/>
    <w:rsid w:val="00021E0C"/>
    <w:rsid w:val="00021F9F"/>
    <w:rsid w:val="00022D0B"/>
    <w:rsid w:val="00024B2C"/>
    <w:rsid w:val="00024E8B"/>
    <w:rsid w:val="000260AC"/>
    <w:rsid w:val="0002685F"/>
    <w:rsid w:val="00026D07"/>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C97"/>
    <w:rsid w:val="00043ED5"/>
    <w:rsid w:val="00044418"/>
    <w:rsid w:val="000454EB"/>
    <w:rsid w:val="00045708"/>
    <w:rsid w:val="00045CE2"/>
    <w:rsid w:val="000473A9"/>
    <w:rsid w:val="0005137B"/>
    <w:rsid w:val="00052156"/>
    <w:rsid w:val="00052C17"/>
    <w:rsid w:val="00052D0D"/>
    <w:rsid w:val="00053472"/>
    <w:rsid w:val="000534D0"/>
    <w:rsid w:val="0005375C"/>
    <w:rsid w:val="000548DB"/>
    <w:rsid w:val="00055119"/>
    <w:rsid w:val="000555D5"/>
    <w:rsid w:val="000559A5"/>
    <w:rsid w:val="00055D12"/>
    <w:rsid w:val="0005677E"/>
    <w:rsid w:val="00056D13"/>
    <w:rsid w:val="0005756A"/>
    <w:rsid w:val="00060727"/>
    <w:rsid w:val="00061204"/>
    <w:rsid w:val="000619CD"/>
    <w:rsid w:val="000631CF"/>
    <w:rsid w:val="000634D7"/>
    <w:rsid w:val="00063C2A"/>
    <w:rsid w:val="00065C57"/>
    <w:rsid w:val="00065EFF"/>
    <w:rsid w:val="00066C86"/>
    <w:rsid w:val="00066FEA"/>
    <w:rsid w:val="000712DB"/>
    <w:rsid w:val="0007265D"/>
    <w:rsid w:val="00073DE0"/>
    <w:rsid w:val="00073DF1"/>
    <w:rsid w:val="0007717A"/>
    <w:rsid w:val="00077464"/>
    <w:rsid w:val="00080ED7"/>
    <w:rsid w:val="000818D5"/>
    <w:rsid w:val="0008237C"/>
    <w:rsid w:val="00082839"/>
    <w:rsid w:val="00082CB0"/>
    <w:rsid w:val="00083CB3"/>
    <w:rsid w:val="0008679B"/>
    <w:rsid w:val="0009133C"/>
    <w:rsid w:val="00091855"/>
    <w:rsid w:val="000937DA"/>
    <w:rsid w:val="000941DF"/>
    <w:rsid w:val="000943A0"/>
    <w:rsid w:val="000943CC"/>
    <w:rsid w:val="000951FB"/>
    <w:rsid w:val="0009556B"/>
    <w:rsid w:val="00096C5C"/>
    <w:rsid w:val="000A0E56"/>
    <w:rsid w:val="000A10C6"/>
    <w:rsid w:val="000A20B9"/>
    <w:rsid w:val="000A3729"/>
    <w:rsid w:val="000A4A58"/>
    <w:rsid w:val="000A54D8"/>
    <w:rsid w:val="000A59EB"/>
    <w:rsid w:val="000A6A53"/>
    <w:rsid w:val="000A7549"/>
    <w:rsid w:val="000B0803"/>
    <w:rsid w:val="000B0B13"/>
    <w:rsid w:val="000B0CDB"/>
    <w:rsid w:val="000B14E1"/>
    <w:rsid w:val="000B182E"/>
    <w:rsid w:val="000B2026"/>
    <w:rsid w:val="000B2264"/>
    <w:rsid w:val="000B2327"/>
    <w:rsid w:val="000B2D2A"/>
    <w:rsid w:val="000B60CA"/>
    <w:rsid w:val="000B63EA"/>
    <w:rsid w:val="000C03CD"/>
    <w:rsid w:val="000C119A"/>
    <w:rsid w:val="000C204F"/>
    <w:rsid w:val="000C223F"/>
    <w:rsid w:val="000C3E99"/>
    <w:rsid w:val="000C4118"/>
    <w:rsid w:val="000C514D"/>
    <w:rsid w:val="000C6680"/>
    <w:rsid w:val="000C6A3A"/>
    <w:rsid w:val="000C6C25"/>
    <w:rsid w:val="000C79E0"/>
    <w:rsid w:val="000D39E9"/>
    <w:rsid w:val="000D45A7"/>
    <w:rsid w:val="000D5E93"/>
    <w:rsid w:val="000D61DB"/>
    <w:rsid w:val="000E14C1"/>
    <w:rsid w:val="000E1852"/>
    <w:rsid w:val="000E1BB1"/>
    <w:rsid w:val="000E2294"/>
    <w:rsid w:val="000E508D"/>
    <w:rsid w:val="000E52BE"/>
    <w:rsid w:val="000F04A4"/>
    <w:rsid w:val="000F0CC4"/>
    <w:rsid w:val="000F11F5"/>
    <w:rsid w:val="000F21B0"/>
    <w:rsid w:val="000F27C0"/>
    <w:rsid w:val="000F2BD4"/>
    <w:rsid w:val="000F2C1B"/>
    <w:rsid w:val="000F2D75"/>
    <w:rsid w:val="000F3632"/>
    <w:rsid w:val="000F3FC1"/>
    <w:rsid w:val="000F49F3"/>
    <w:rsid w:val="000F4D2B"/>
    <w:rsid w:val="000F4FC8"/>
    <w:rsid w:val="000F5FDB"/>
    <w:rsid w:val="000F7FD6"/>
    <w:rsid w:val="00101730"/>
    <w:rsid w:val="00101F4F"/>
    <w:rsid w:val="00102092"/>
    <w:rsid w:val="0010226F"/>
    <w:rsid w:val="00102BB5"/>
    <w:rsid w:val="00102CD8"/>
    <w:rsid w:val="00103500"/>
    <w:rsid w:val="0010450D"/>
    <w:rsid w:val="00104922"/>
    <w:rsid w:val="001050CE"/>
    <w:rsid w:val="001051CC"/>
    <w:rsid w:val="0010657B"/>
    <w:rsid w:val="001067CE"/>
    <w:rsid w:val="00107A14"/>
    <w:rsid w:val="001105A1"/>
    <w:rsid w:val="001123D9"/>
    <w:rsid w:val="0011259A"/>
    <w:rsid w:val="001137E4"/>
    <w:rsid w:val="0011428D"/>
    <w:rsid w:val="0011550A"/>
    <w:rsid w:val="00115D03"/>
    <w:rsid w:val="00116C20"/>
    <w:rsid w:val="00120FF8"/>
    <w:rsid w:val="00122B4C"/>
    <w:rsid w:val="001233BB"/>
    <w:rsid w:val="001241D1"/>
    <w:rsid w:val="00125420"/>
    <w:rsid w:val="00125FC2"/>
    <w:rsid w:val="0013020F"/>
    <w:rsid w:val="00131F4B"/>
    <w:rsid w:val="00133095"/>
    <w:rsid w:val="00133753"/>
    <w:rsid w:val="001338A7"/>
    <w:rsid w:val="00133FDD"/>
    <w:rsid w:val="001348C9"/>
    <w:rsid w:val="00137158"/>
    <w:rsid w:val="00140D4F"/>
    <w:rsid w:val="001413C6"/>
    <w:rsid w:val="00141408"/>
    <w:rsid w:val="00141B21"/>
    <w:rsid w:val="00142063"/>
    <w:rsid w:val="00142DBE"/>
    <w:rsid w:val="00142E40"/>
    <w:rsid w:val="00144036"/>
    <w:rsid w:val="0014408D"/>
    <w:rsid w:val="00144911"/>
    <w:rsid w:val="00144AFF"/>
    <w:rsid w:val="00144F81"/>
    <w:rsid w:val="001454CA"/>
    <w:rsid w:val="00145785"/>
    <w:rsid w:val="001457BE"/>
    <w:rsid w:val="00145B90"/>
    <w:rsid w:val="00145F18"/>
    <w:rsid w:val="001464D3"/>
    <w:rsid w:val="00150DC7"/>
    <w:rsid w:val="00151D7F"/>
    <w:rsid w:val="0015352F"/>
    <w:rsid w:val="00153B0E"/>
    <w:rsid w:val="001545B0"/>
    <w:rsid w:val="0015625C"/>
    <w:rsid w:val="001575FA"/>
    <w:rsid w:val="0016033F"/>
    <w:rsid w:val="00162C33"/>
    <w:rsid w:val="00164EE1"/>
    <w:rsid w:val="00166F1D"/>
    <w:rsid w:val="001671AA"/>
    <w:rsid w:val="001678D6"/>
    <w:rsid w:val="00170A04"/>
    <w:rsid w:val="00170BC4"/>
    <w:rsid w:val="00171402"/>
    <w:rsid w:val="0017316E"/>
    <w:rsid w:val="001731B6"/>
    <w:rsid w:val="0017393A"/>
    <w:rsid w:val="00173C27"/>
    <w:rsid w:val="00174B9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02F"/>
    <w:rsid w:val="001A697E"/>
    <w:rsid w:val="001A6E6A"/>
    <w:rsid w:val="001A767D"/>
    <w:rsid w:val="001A792C"/>
    <w:rsid w:val="001B0114"/>
    <w:rsid w:val="001B11A4"/>
    <w:rsid w:val="001B15D3"/>
    <w:rsid w:val="001B173E"/>
    <w:rsid w:val="001B1D8A"/>
    <w:rsid w:val="001B43D3"/>
    <w:rsid w:val="001B4CE0"/>
    <w:rsid w:val="001B6932"/>
    <w:rsid w:val="001B6CE9"/>
    <w:rsid w:val="001B6ED6"/>
    <w:rsid w:val="001C09D5"/>
    <w:rsid w:val="001C1750"/>
    <w:rsid w:val="001C19B2"/>
    <w:rsid w:val="001C31C7"/>
    <w:rsid w:val="001C4B18"/>
    <w:rsid w:val="001C79C0"/>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226B"/>
    <w:rsid w:val="0020397C"/>
    <w:rsid w:val="0020536A"/>
    <w:rsid w:val="00205723"/>
    <w:rsid w:val="00205CB9"/>
    <w:rsid w:val="002065F2"/>
    <w:rsid w:val="002071A6"/>
    <w:rsid w:val="00207ECF"/>
    <w:rsid w:val="00212CAF"/>
    <w:rsid w:val="00214912"/>
    <w:rsid w:val="00214C95"/>
    <w:rsid w:val="00216D50"/>
    <w:rsid w:val="00217255"/>
    <w:rsid w:val="002203E9"/>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5A74"/>
    <w:rsid w:val="002474F1"/>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05D6"/>
    <w:rsid w:val="00262D61"/>
    <w:rsid w:val="00263151"/>
    <w:rsid w:val="00264C5A"/>
    <w:rsid w:val="00264C84"/>
    <w:rsid w:val="00264DB2"/>
    <w:rsid w:val="0026664F"/>
    <w:rsid w:val="00266ACB"/>
    <w:rsid w:val="00266C03"/>
    <w:rsid w:val="0027217C"/>
    <w:rsid w:val="00273EEB"/>
    <w:rsid w:val="00275BC8"/>
    <w:rsid w:val="0027655D"/>
    <w:rsid w:val="00276DAA"/>
    <w:rsid w:val="00282D33"/>
    <w:rsid w:val="00283833"/>
    <w:rsid w:val="0028428F"/>
    <w:rsid w:val="00285A88"/>
    <w:rsid w:val="00286117"/>
    <w:rsid w:val="00286A25"/>
    <w:rsid w:val="002879DA"/>
    <w:rsid w:val="00290D16"/>
    <w:rsid w:val="00292787"/>
    <w:rsid w:val="00292A32"/>
    <w:rsid w:val="00293865"/>
    <w:rsid w:val="00295A29"/>
    <w:rsid w:val="0029707E"/>
    <w:rsid w:val="00297DA8"/>
    <w:rsid w:val="00297F9E"/>
    <w:rsid w:val="002A0743"/>
    <w:rsid w:val="002A1E34"/>
    <w:rsid w:val="002A1F75"/>
    <w:rsid w:val="002A655B"/>
    <w:rsid w:val="002A690F"/>
    <w:rsid w:val="002A6C91"/>
    <w:rsid w:val="002A6D88"/>
    <w:rsid w:val="002B0103"/>
    <w:rsid w:val="002B13D6"/>
    <w:rsid w:val="002B2548"/>
    <w:rsid w:val="002B2729"/>
    <w:rsid w:val="002B3142"/>
    <w:rsid w:val="002B3395"/>
    <w:rsid w:val="002B4A72"/>
    <w:rsid w:val="002B4DE4"/>
    <w:rsid w:val="002B58DF"/>
    <w:rsid w:val="002B61F6"/>
    <w:rsid w:val="002B7593"/>
    <w:rsid w:val="002C0E08"/>
    <w:rsid w:val="002C1571"/>
    <w:rsid w:val="002C1A6A"/>
    <w:rsid w:val="002C1FD5"/>
    <w:rsid w:val="002C274F"/>
    <w:rsid w:val="002C280E"/>
    <w:rsid w:val="002C2B3B"/>
    <w:rsid w:val="002C4456"/>
    <w:rsid w:val="002C4720"/>
    <w:rsid w:val="002C4B99"/>
    <w:rsid w:val="002C5351"/>
    <w:rsid w:val="002C54F6"/>
    <w:rsid w:val="002C60D1"/>
    <w:rsid w:val="002C7126"/>
    <w:rsid w:val="002C720D"/>
    <w:rsid w:val="002D04E6"/>
    <w:rsid w:val="002D06F7"/>
    <w:rsid w:val="002D0F79"/>
    <w:rsid w:val="002D29D8"/>
    <w:rsid w:val="002D3230"/>
    <w:rsid w:val="002D44F2"/>
    <w:rsid w:val="002D5C8C"/>
    <w:rsid w:val="002D6721"/>
    <w:rsid w:val="002D6D8F"/>
    <w:rsid w:val="002E019C"/>
    <w:rsid w:val="002E0819"/>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3682"/>
    <w:rsid w:val="00304199"/>
    <w:rsid w:val="003049BE"/>
    <w:rsid w:val="00304BC4"/>
    <w:rsid w:val="00305990"/>
    <w:rsid w:val="003066A4"/>
    <w:rsid w:val="00306971"/>
    <w:rsid w:val="003069D9"/>
    <w:rsid w:val="00307941"/>
    <w:rsid w:val="0031156D"/>
    <w:rsid w:val="00312020"/>
    <w:rsid w:val="003125A5"/>
    <w:rsid w:val="003125A7"/>
    <w:rsid w:val="00312DC6"/>
    <w:rsid w:val="0031307C"/>
    <w:rsid w:val="003145A9"/>
    <w:rsid w:val="0031463C"/>
    <w:rsid w:val="0031497F"/>
    <w:rsid w:val="00315AF0"/>
    <w:rsid w:val="0031781F"/>
    <w:rsid w:val="00320D2E"/>
    <w:rsid w:val="00321A45"/>
    <w:rsid w:val="003221F4"/>
    <w:rsid w:val="0032492F"/>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47C3B"/>
    <w:rsid w:val="003532BD"/>
    <w:rsid w:val="00353D97"/>
    <w:rsid w:val="0035648B"/>
    <w:rsid w:val="003579A2"/>
    <w:rsid w:val="00362B2D"/>
    <w:rsid w:val="00363F3B"/>
    <w:rsid w:val="003648C4"/>
    <w:rsid w:val="0036681A"/>
    <w:rsid w:val="00367050"/>
    <w:rsid w:val="00370ACE"/>
    <w:rsid w:val="00370CF6"/>
    <w:rsid w:val="003714D2"/>
    <w:rsid w:val="00371596"/>
    <w:rsid w:val="00374FA3"/>
    <w:rsid w:val="003753CB"/>
    <w:rsid w:val="0037763D"/>
    <w:rsid w:val="00382468"/>
    <w:rsid w:val="00382696"/>
    <w:rsid w:val="003826B1"/>
    <w:rsid w:val="00382771"/>
    <w:rsid w:val="00382E12"/>
    <w:rsid w:val="00383D7D"/>
    <w:rsid w:val="00383F5E"/>
    <w:rsid w:val="0038677B"/>
    <w:rsid w:val="003873AF"/>
    <w:rsid w:val="00387737"/>
    <w:rsid w:val="00387A1E"/>
    <w:rsid w:val="00391144"/>
    <w:rsid w:val="0039120B"/>
    <w:rsid w:val="00392487"/>
    <w:rsid w:val="00392D28"/>
    <w:rsid w:val="00393BA8"/>
    <w:rsid w:val="003941DC"/>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45B6"/>
    <w:rsid w:val="003B57A2"/>
    <w:rsid w:val="003B5A3F"/>
    <w:rsid w:val="003B5D61"/>
    <w:rsid w:val="003B6435"/>
    <w:rsid w:val="003B7482"/>
    <w:rsid w:val="003B7765"/>
    <w:rsid w:val="003B7E0A"/>
    <w:rsid w:val="003C1A6C"/>
    <w:rsid w:val="003C4596"/>
    <w:rsid w:val="003C470F"/>
    <w:rsid w:val="003C4C61"/>
    <w:rsid w:val="003C69A3"/>
    <w:rsid w:val="003D0102"/>
    <w:rsid w:val="003D06D1"/>
    <w:rsid w:val="003D1279"/>
    <w:rsid w:val="003D15BD"/>
    <w:rsid w:val="003D2EF0"/>
    <w:rsid w:val="003D2F3E"/>
    <w:rsid w:val="003D4221"/>
    <w:rsid w:val="003D492E"/>
    <w:rsid w:val="003D49B6"/>
    <w:rsid w:val="003D4C15"/>
    <w:rsid w:val="003D54BC"/>
    <w:rsid w:val="003D5A2B"/>
    <w:rsid w:val="003D5F23"/>
    <w:rsid w:val="003D6103"/>
    <w:rsid w:val="003D71E8"/>
    <w:rsid w:val="003D773C"/>
    <w:rsid w:val="003E0FB1"/>
    <w:rsid w:val="003E23E3"/>
    <w:rsid w:val="003E2955"/>
    <w:rsid w:val="003E2D61"/>
    <w:rsid w:val="003E3197"/>
    <w:rsid w:val="003E37A1"/>
    <w:rsid w:val="003E382A"/>
    <w:rsid w:val="003E48E2"/>
    <w:rsid w:val="003E4B92"/>
    <w:rsid w:val="003E63DF"/>
    <w:rsid w:val="003E74FD"/>
    <w:rsid w:val="003E779D"/>
    <w:rsid w:val="003F050E"/>
    <w:rsid w:val="003F1730"/>
    <w:rsid w:val="003F1B1E"/>
    <w:rsid w:val="003F1DE6"/>
    <w:rsid w:val="003F2494"/>
    <w:rsid w:val="003F252E"/>
    <w:rsid w:val="003F310D"/>
    <w:rsid w:val="003F55A7"/>
    <w:rsid w:val="003F6EA5"/>
    <w:rsid w:val="003F7025"/>
    <w:rsid w:val="00400B13"/>
    <w:rsid w:val="00400F44"/>
    <w:rsid w:val="00401617"/>
    <w:rsid w:val="00402275"/>
    <w:rsid w:val="00402B9B"/>
    <w:rsid w:val="004030E6"/>
    <w:rsid w:val="004045C1"/>
    <w:rsid w:val="00404928"/>
    <w:rsid w:val="004049CE"/>
    <w:rsid w:val="00406C52"/>
    <w:rsid w:val="00410ECB"/>
    <w:rsid w:val="004120FB"/>
    <w:rsid w:val="00413E10"/>
    <w:rsid w:val="004141BB"/>
    <w:rsid w:val="00414F53"/>
    <w:rsid w:val="0041605C"/>
    <w:rsid w:val="004164F4"/>
    <w:rsid w:val="0041778C"/>
    <w:rsid w:val="00417D4C"/>
    <w:rsid w:val="00420D93"/>
    <w:rsid w:val="00420F24"/>
    <w:rsid w:val="00420F57"/>
    <w:rsid w:val="00421DED"/>
    <w:rsid w:val="004248BB"/>
    <w:rsid w:val="00425031"/>
    <w:rsid w:val="004254CD"/>
    <w:rsid w:val="00425EA5"/>
    <w:rsid w:val="004271DA"/>
    <w:rsid w:val="00427990"/>
    <w:rsid w:val="00427CFB"/>
    <w:rsid w:val="00431712"/>
    <w:rsid w:val="00431BD6"/>
    <w:rsid w:val="0043220F"/>
    <w:rsid w:val="004342EF"/>
    <w:rsid w:val="00434B79"/>
    <w:rsid w:val="00436E1C"/>
    <w:rsid w:val="00436F8F"/>
    <w:rsid w:val="00440730"/>
    <w:rsid w:val="00441731"/>
    <w:rsid w:val="00441A15"/>
    <w:rsid w:val="00442324"/>
    <w:rsid w:val="00442B34"/>
    <w:rsid w:val="00443B21"/>
    <w:rsid w:val="00444DBF"/>
    <w:rsid w:val="00445941"/>
    <w:rsid w:val="004464C1"/>
    <w:rsid w:val="0044707D"/>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2E81"/>
    <w:rsid w:val="004734E4"/>
    <w:rsid w:val="00473811"/>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6AB"/>
    <w:rsid w:val="00496254"/>
    <w:rsid w:val="004972BA"/>
    <w:rsid w:val="004A1BAB"/>
    <w:rsid w:val="004A1C74"/>
    <w:rsid w:val="004A22D1"/>
    <w:rsid w:val="004A4273"/>
    <w:rsid w:val="004A44CA"/>
    <w:rsid w:val="004A5FFC"/>
    <w:rsid w:val="004A7240"/>
    <w:rsid w:val="004B0EA2"/>
    <w:rsid w:val="004B0F97"/>
    <w:rsid w:val="004B1178"/>
    <w:rsid w:val="004B1320"/>
    <w:rsid w:val="004B43CA"/>
    <w:rsid w:val="004B4EC0"/>
    <w:rsid w:val="004B5745"/>
    <w:rsid w:val="004B742C"/>
    <w:rsid w:val="004B75DE"/>
    <w:rsid w:val="004B79C0"/>
    <w:rsid w:val="004C1660"/>
    <w:rsid w:val="004C2E49"/>
    <w:rsid w:val="004C3774"/>
    <w:rsid w:val="004C3A4A"/>
    <w:rsid w:val="004C42FF"/>
    <w:rsid w:val="004C4825"/>
    <w:rsid w:val="004C515D"/>
    <w:rsid w:val="004C5A32"/>
    <w:rsid w:val="004C5C40"/>
    <w:rsid w:val="004C62D8"/>
    <w:rsid w:val="004C67BE"/>
    <w:rsid w:val="004C7918"/>
    <w:rsid w:val="004D0071"/>
    <w:rsid w:val="004D0922"/>
    <w:rsid w:val="004D1DCE"/>
    <w:rsid w:val="004D1FDB"/>
    <w:rsid w:val="004D2A80"/>
    <w:rsid w:val="004D2DF5"/>
    <w:rsid w:val="004D3343"/>
    <w:rsid w:val="004D3482"/>
    <w:rsid w:val="004D3640"/>
    <w:rsid w:val="004D3938"/>
    <w:rsid w:val="004D3C79"/>
    <w:rsid w:val="004D407A"/>
    <w:rsid w:val="004D41B9"/>
    <w:rsid w:val="004D4266"/>
    <w:rsid w:val="004D4830"/>
    <w:rsid w:val="004D4E9A"/>
    <w:rsid w:val="004D5102"/>
    <w:rsid w:val="004D57D3"/>
    <w:rsid w:val="004D5F95"/>
    <w:rsid w:val="004E0BB9"/>
    <w:rsid w:val="004E1DE2"/>
    <w:rsid w:val="004E2128"/>
    <w:rsid w:val="004E4849"/>
    <w:rsid w:val="004E5F2A"/>
    <w:rsid w:val="004E6050"/>
    <w:rsid w:val="004E60AF"/>
    <w:rsid w:val="004E6E22"/>
    <w:rsid w:val="004E779F"/>
    <w:rsid w:val="004F002F"/>
    <w:rsid w:val="004F0E0A"/>
    <w:rsid w:val="004F1F22"/>
    <w:rsid w:val="004F3A3A"/>
    <w:rsid w:val="004F3B14"/>
    <w:rsid w:val="004F3B21"/>
    <w:rsid w:val="004F4871"/>
    <w:rsid w:val="004F4F02"/>
    <w:rsid w:val="004F5D9E"/>
    <w:rsid w:val="004F5FF7"/>
    <w:rsid w:val="004F76A2"/>
    <w:rsid w:val="004F7D2C"/>
    <w:rsid w:val="00500DC7"/>
    <w:rsid w:val="00500F6E"/>
    <w:rsid w:val="00501319"/>
    <w:rsid w:val="00501E0F"/>
    <w:rsid w:val="00502713"/>
    <w:rsid w:val="00504409"/>
    <w:rsid w:val="0050457F"/>
    <w:rsid w:val="00504E80"/>
    <w:rsid w:val="00505603"/>
    <w:rsid w:val="0050598D"/>
    <w:rsid w:val="0050619D"/>
    <w:rsid w:val="00506422"/>
    <w:rsid w:val="00507144"/>
    <w:rsid w:val="0050733E"/>
    <w:rsid w:val="005111E5"/>
    <w:rsid w:val="005112D1"/>
    <w:rsid w:val="005116BF"/>
    <w:rsid w:val="0051217A"/>
    <w:rsid w:val="00513486"/>
    <w:rsid w:val="00513BEA"/>
    <w:rsid w:val="00515259"/>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C07"/>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8B8"/>
    <w:rsid w:val="00555991"/>
    <w:rsid w:val="00555AA1"/>
    <w:rsid w:val="00557706"/>
    <w:rsid w:val="00560808"/>
    <w:rsid w:val="00560B17"/>
    <w:rsid w:val="00561B19"/>
    <w:rsid w:val="00561CDF"/>
    <w:rsid w:val="00562C56"/>
    <w:rsid w:val="00564938"/>
    <w:rsid w:val="00567960"/>
    <w:rsid w:val="005724D0"/>
    <w:rsid w:val="00574955"/>
    <w:rsid w:val="005765E9"/>
    <w:rsid w:val="00576916"/>
    <w:rsid w:val="00576A4A"/>
    <w:rsid w:val="00577D4D"/>
    <w:rsid w:val="005803D5"/>
    <w:rsid w:val="00582F31"/>
    <w:rsid w:val="005835A6"/>
    <w:rsid w:val="005839E9"/>
    <w:rsid w:val="00583BDD"/>
    <w:rsid w:val="005849C2"/>
    <w:rsid w:val="00586EA8"/>
    <w:rsid w:val="00587402"/>
    <w:rsid w:val="005905B7"/>
    <w:rsid w:val="00591052"/>
    <w:rsid w:val="005921BA"/>
    <w:rsid w:val="00592228"/>
    <w:rsid w:val="0059379D"/>
    <w:rsid w:val="0059456B"/>
    <w:rsid w:val="00596198"/>
    <w:rsid w:val="005968ED"/>
    <w:rsid w:val="00597BF2"/>
    <w:rsid w:val="005A0074"/>
    <w:rsid w:val="005A0613"/>
    <w:rsid w:val="005A3299"/>
    <w:rsid w:val="005A52AF"/>
    <w:rsid w:val="005A7B4A"/>
    <w:rsid w:val="005A7DE4"/>
    <w:rsid w:val="005B0DE7"/>
    <w:rsid w:val="005B1E82"/>
    <w:rsid w:val="005B363F"/>
    <w:rsid w:val="005B52F3"/>
    <w:rsid w:val="005B5F6F"/>
    <w:rsid w:val="005C01F6"/>
    <w:rsid w:val="005C0723"/>
    <w:rsid w:val="005C1337"/>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33E"/>
    <w:rsid w:val="005D7FB0"/>
    <w:rsid w:val="005E03C6"/>
    <w:rsid w:val="005E1169"/>
    <w:rsid w:val="005E15B6"/>
    <w:rsid w:val="005E199A"/>
    <w:rsid w:val="005E2AB3"/>
    <w:rsid w:val="005E2E6C"/>
    <w:rsid w:val="005E3018"/>
    <w:rsid w:val="005E342F"/>
    <w:rsid w:val="005E3CE7"/>
    <w:rsid w:val="005E421C"/>
    <w:rsid w:val="005E4DA4"/>
    <w:rsid w:val="005E533F"/>
    <w:rsid w:val="005E5CD0"/>
    <w:rsid w:val="005E71FB"/>
    <w:rsid w:val="005E7705"/>
    <w:rsid w:val="005F14C8"/>
    <w:rsid w:val="005F1530"/>
    <w:rsid w:val="005F1C00"/>
    <w:rsid w:val="005F1D18"/>
    <w:rsid w:val="005F3563"/>
    <w:rsid w:val="005F4382"/>
    <w:rsid w:val="005F4704"/>
    <w:rsid w:val="005F5490"/>
    <w:rsid w:val="005F675E"/>
    <w:rsid w:val="005F69D3"/>
    <w:rsid w:val="005F7004"/>
    <w:rsid w:val="0060072C"/>
    <w:rsid w:val="00601D24"/>
    <w:rsid w:val="0060216B"/>
    <w:rsid w:val="0060288D"/>
    <w:rsid w:val="00604BFA"/>
    <w:rsid w:val="006053A9"/>
    <w:rsid w:val="00605DCD"/>
    <w:rsid w:val="00606130"/>
    <w:rsid w:val="00606C1E"/>
    <w:rsid w:val="006105F2"/>
    <w:rsid w:val="0061061C"/>
    <w:rsid w:val="00610AD2"/>
    <w:rsid w:val="00613222"/>
    <w:rsid w:val="00613244"/>
    <w:rsid w:val="00613A60"/>
    <w:rsid w:val="00613AA7"/>
    <w:rsid w:val="006144E8"/>
    <w:rsid w:val="00615560"/>
    <w:rsid w:val="006161AB"/>
    <w:rsid w:val="0061763E"/>
    <w:rsid w:val="00620950"/>
    <w:rsid w:val="00620C58"/>
    <w:rsid w:val="006213CA"/>
    <w:rsid w:val="00621EDC"/>
    <w:rsid w:val="00622528"/>
    <w:rsid w:val="00623323"/>
    <w:rsid w:val="006254E4"/>
    <w:rsid w:val="006262B5"/>
    <w:rsid w:val="00626D4C"/>
    <w:rsid w:val="006275AA"/>
    <w:rsid w:val="00630901"/>
    <w:rsid w:val="00631733"/>
    <w:rsid w:val="0063206F"/>
    <w:rsid w:val="0063213A"/>
    <w:rsid w:val="0063288E"/>
    <w:rsid w:val="00633D78"/>
    <w:rsid w:val="00633E9D"/>
    <w:rsid w:val="00635110"/>
    <w:rsid w:val="006351D4"/>
    <w:rsid w:val="00635428"/>
    <w:rsid w:val="00635AD9"/>
    <w:rsid w:val="0064171F"/>
    <w:rsid w:val="00641825"/>
    <w:rsid w:val="00642F46"/>
    <w:rsid w:val="006440EA"/>
    <w:rsid w:val="0064481B"/>
    <w:rsid w:val="0064628F"/>
    <w:rsid w:val="006465CE"/>
    <w:rsid w:val="00646AAC"/>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3E2"/>
    <w:rsid w:val="00685E2E"/>
    <w:rsid w:val="00685E7E"/>
    <w:rsid w:val="00685F82"/>
    <w:rsid w:val="006925BF"/>
    <w:rsid w:val="006940D9"/>
    <w:rsid w:val="00694676"/>
    <w:rsid w:val="00694BD2"/>
    <w:rsid w:val="00695436"/>
    <w:rsid w:val="00697459"/>
    <w:rsid w:val="006A0426"/>
    <w:rsid w:val="006A0482"/>
    <w:rsid w:val="006A071B"/>
    <w:rsid w:val="006A2A47"/>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4E86"/>
    <w:rsid w:val="006D58CD"/>
    <w:rsid w:val="006D5971"/>
    <w:rsid w:val="006D6AE4"/>
    <w:rsid w:val="006D7DCF"/>
    <w:rsid w:val="006E170C"/>
    <w:rsid w:val="006E235C"/>
    <w:rsid w:val="006E55F7"/>
    <w:rsid w:val="006E5B4A"/>
    <w:rsid w:val="006E5C92"/>
    <w:rsid w:val="006E688E"/>
    <w:rsid w:val="006F2489"/>
    <w:rsid w:val="006F35E7"/>
    <w:rsid w:val="006F70E9"/>
    <w:rsid w:val="006F713E"/>
    <w:rsid w:val="00702B72"/>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6FD0"/>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36E8E"/>
    <w:rsid w:val="00740A98"/>
    <w:rsid w:val="0074128F"/>
    <w:rsid w:val="0074155A"/>
    <w:rsid w:val="0074350A"/>
    <w:rsid w:val="00744B15"/>
    <w:rsid w:val="00745035"/>
    <w:rsid w:val="00746A05"/>
    <w:rsid w:val="00746CD8"/>
    <w:rsid w:val="00747CB7"/>
    <w:rsid w:val="0075084E"/>
    <w:rsid w:val="00750A80"/>
    <w:rsid w:val="00752DF5"/>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A7D50"/>
    <w:rsid w:val="007B0969"/>
    <w:rsid w:val="007B0BE4"/>
    <w:rsid w:val="007B0E18"/>
    <w:rsid w:val="007B0E30"/>
    <w:rsid w:val="007B2F6F"/>
    <w:rsid w:val="007B3BE3"/>
    <w:rsid w:val="007B417F"/>
    <w:rsid w:val="007B44D0"/>
    <w:rsid w:val="007B4C27"/>
    <w:rsid w:val="007B5149"/>
    <w:rsid w:val="007B5E66"/>
    <w:rsid w:val="007B6052"/>
    <w:rsid w:val="007B6DB4"/>
    <w:rsid w:val="007C111E"/>
    <w:rsid w:val="007C11A4"/>
    <w:rsid w:val="007C2DBC"/>
    <w:rsid w:val="007C4078"/>
    <w:rsid w:val="007C40D3"/>
    <w:rsid w:val="007C4406"/>
    <w:rsid w:val="007C6087"/>
    <w:rsid w:val="007C76E1"/>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527"/>
    <w:rsid w:val="00800D32"/>
    <w:rsid w:val="0080165A"/>
    <w:rsid w:val="00801969"/>
    <w:rsid w:val="00802557"/>
    <w:rsid w:val="008025AE"/>
    <w:rsid w:val="00803AFA"/>
    <w:rsid w:val="00804FBA"/>
    <w:rsid w:val="00806AFB"/>
    <w:rsid w:val="00806FB5"/>
    <w:rsid w:val="00807EAC"/>
    <w:rsid w:val="00810002"/>
    <w:rsid w:val="008101DA"/>
    <w:rsid w:val="008102A2"/>
    <w:rsid w:val="0081045C"/>
    <w:rsid w:val="008104D2"/>
    <w:rsid w:val="008109FB"/>
    <w:rsid w:val="0081137E"/>
    <w:rsid w:val="00811773"/>
    <w:rsid w:val="008126D2"/>
    <w:rsid w:val="0081274A"/>
    <w:rsid w:val="00812B15"/>
    <w:rsid w:val="00815128"/>
    <w:rsid w:val="008153AE"/>
    <w:rsid w:val="008157C3"/>
    <w:rsid w:val="008172B3"/>
    <w:rsid w:val="008214DA"/>
    <w:rsid w:val="00822027"/>
    <w:rsid w:val="0082293A"/>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C85"/>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67E82"/>
    <w:rsid w:val="0087051E"/>
    <w:rsid w:val="00870C12"/>
    <w:rsid w:val="00872BBE"/>
    <w:rsid w:val="00873109"/>
    <w:rsid w:val="0087379C"/>
    <w:rsid w:val="0087444B"/>
    <w:rsid w:val="008746D3"/>
    <w:rsid w:val="00874B5B"/>
    <w:rsid w:val="00875787"/>
    <w:rsid w:val="00875A7D"/>
    <w:rsid w:val="00877013"/>
    <w:rsid w:val="00877201"/>
    <w:rsid w:val="00880B5C"/>
    <w:rsid w:val="00881B31"/>
    <w:rsid w:val="00881FEF"/>
    <w:rsid w:val="008830D6"/>
    <w:rsid w:val="008840FA"/>
    <w:rsid w:val="00884947"/>
    <w:rsid w:val="008856D3"/>
    <w:rsid w:val="008861D4"/>
    <w:rsid w:val="00886B1A"/>
    <w:rsid w:val="00886CAC"/>
    <w:rsid w:val="00886CD0"/>
    <w:rsid w:val="00887F73"/>
    <w:rsid w:val="00891083"/>
    <w:rsid w:val="00891D0F"/>
    <w:rsid w:val="008923F2"/>
    <w:rsid w:val="008940A4"/>
    <w:rsid w:val="0089679E"/>
    <w:rsid w:val="008974AB"/>
    <w:rsid w:val="008A0B19"/>
    <w:rsid w:val="008A0C64"/>
    <w:rsid w:val="008A175F"/>
    <w:rsid w:val="008A2246"/>
    <w:rsid w:val="008A47B0"/>
    <w:rsid w:val="008A4CDE"/>
    <w:rsid w:val="008A4D09"/>
    <w:rsid w:val="008A5E21"/>
    <w:rsid w:val="008A621F"/>
    <w:rsid w:val="008B097A"/>
    <w:rsid w:val="008B119B"/>
    <w:rsid w:val="008B1E9F"/>
    <w:rsid w:val="008B25C1"/>
    <w:rsid w:val="008B2F4B"/>
    <w:rsid w:val="008B42BD"/>
    <w:rsid w:val="008B5715"/>
    <w:rsid w:val="008B6954"/>
    <w:rsid w:val="008B789A"/>
    <w:rsid w:val="008B7A15"/>
    <w:rsid w:val="008B7C9F"/>
    <w:rsid w:val="008C08EA"/>
    <w:rsid w:val="008C0DCE"/>
    <w:rsid w:val="008C13DA"/>
    <w:rsid w:val="008C15A8"/>
    <w:rsid w:val="008C1938"/>
    <w:rsid w:val="008C3805"/>
    <w:rsid w:val="008C3B3D"/>
    <w:rsid w:val="008C40EE"/>
    <w:rsid w:val="008D28D8"/>
    <w:rsid w:val="008D2972"/>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5189"/>
    <w:rsid w:val="008E7DA3"/>
    <w:rsid w:val="008F01F8"/>
    <w:rsid w:val="008F10D5"/>
    <w:rsid w:val="008F1397"/>
    <w:rsid w:val="008F262F"/>
    <w:rsid w:val="008F42F2"/>
    <w:rsid w:val="008F52B4"/>
    <w:rsid w:val="008F5D3C"/>
    <w:rsid w:val="008F6D8F"/>
    <w:rsid w:val="008F70C8"/>
    <w:rsid w:val="008F7AEF"/>
    <w:rsid w:val="0090076A"/>
    <w:rsid w:val="00902F0B"/>
    <w:rsid w:val="009037A8"/>
    <w:rsid w:val="009129B9"/>
    <w:rsid w:val="00913DC1"/>
    <w:rsid w:val="00913DFC"/>
    <w:rsid w:val="00914C07"/>
    <w:rsid w:val="00916361"/>
    <w:rsid w:val="009202D9"/>
    <w:rsid w:val="00925615"/>
    <w:rsid w:val="00926538"/>
    <w:rsid w:val="00926554"/>
    <w:rsid w:val="00926C79"/>
    <w:rsid w:val="009277ED"/>
    <w:rsid w:val="00930F51"/>
    <w:rsid w:val="0093262C"/>
    <w:rsid w:val="00934163"/>
    <w:rsid w:val="00934816"/>
    <w:rsid w:val="009372B1"/>
    <w:rsid w:val="009401CF"/>
    <w:rsid w:val="00940EE8"/>
    <w:rsid w:val="009418AF"/>
    <w:rsid w:val="009431FB"/>
    <w:rsid w:val="00943266"/>
    <w:rsid w:val="0094352A"/>
    <w:rsid w:val="009438B2"/>
    <w:rsid w:val="009440FB"/>
    <w:rsid w:val="00944129"/>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2250"/>
    <w:rsid w:val="00962FE5"/>
    <w:rsid w:val="00963FAB"/>
    <w:rsid w:val="00964962"/>
    <w:rsid w:val="00964DE8"/>
    <w:rsid w:val="0096590F"/>
    <w:rsid w:val="00965B06"/>
    <w:rsid w:val="009669E0"/>
    <w:rsid w:val="009703FC"/>
    <w:rsid w:val="00970F7A"/>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83A"/>
    <w:rsid w:val="00981FBD"/>
    <w:rsid w:val="009824E7"/>
    <w:rsid w:val="00984B80"/>
    <w:rsid w:val="0098525B"/>
    <w:rsid w:val="009854BD"/>
    <w:rsid w:val="00985644"/>
    <w:rsid w:val="0098628D"/>
    <w:rsid w:val="009872AB"/>
    <w:rsid w:val="009873AE"/>
    <w:rsid w:val="00987E65"/>
    <w:rsid w:val="009904C2"/>
    <w:rsid w:val="00992D5C"/>
    <w:rsid w:val="00992DCD"/>
    <w:rsid w:val="00994579"/>
    <w:rsid w:val="00994A3D"/>
    <w:rsid w:val="00994C9F"/>
    <w:rsid w:val="00995C76"/>
    <w:rsid w:val="00995DDA"/>
    <w:rsid w:val="00996055"/>
    <w:rsid w:val="0099654D"/>
    <w:rsid w:val="00996D8F"/>
    <w:rsid w:val="00997218"/>
    <w:rsid w:val="00997280"/>
    <w:rsid w:val="00997FF8"/>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0EC5"/>
    <w:rsid w:val="009C31BC"/>
    <w:rsid w:val="009C457E"/>
    <w:rsid w:val="009C465F"/>
    <w:rsid w:val="009C5055"/>
    <w:rsid w:val="009C56BC"/>
    <w:rsid w:val="009C7B08"/>
    <w:rsid w:val="009C7D84"/>
    <w:rsid w:val="009C7DF1"/>
    <w:rsid w:val="009D16CD"/>
    <w:rsid w:val="009D1EA0"/>
    <w:rsid w:val="009D20BA"/>
    <w:rsid w:val="009D2E44"/>
    <w:rsid w:val="009D377F"/>
    <w:rsid w:val="009D3A44"/>
    <w:rsid w:val="009D51B5"/>
    <w:rsid w:val="009D59BA"/>
    <w:rsid w:val="009D6C1A"/>
    <w:rsid w:val="009E0026"/>
    <w:rsid w:val="009E1438"/>
    <w:rsid w:val="009E2545"/>
    <w:rsid w:val="009E2F71"/>
    <w:rsid w:val="009E3349"/>
    <w:rsid w:val="009E4CBF"/>
    <w:rsid w:val="009E7662"/>
    <w:rsid w:val="009F1D0A"/>
    <w:rsid w:val="009F2002"/>
    <w:rsid w:val="009F3B64"/>
    <w:rsid w:val="009F4F71"/>
    <w:rsid w:val="009F5A39"/>
    <w:rsid w:val="009F639A"/>
    <w:rsid w:val="009F6B19"/>
    <w:rsid w:val="009F7479"/>
    <w:rsid w:val="009F74BF"/>
    <w:rsid w:val="009F7500"/>
    <w:rsid w:val="00A00895"/>
    <w:rsid w:val="00A00AEB"/>
    <w:rsid w:val="00A00C02"/>
    <w:rsid w:val="00A00D80"/>
    <w:rsid w:val="00A00EF7"/>
    <w:rsid w:val="00A01E0D"/>
    <w:rsid w:val="00A02B16"/>
    <w:rsid w:val="00A03D58"/>
    <w:rsid w:val="00A03E9D"/>
    <w:rsid w:val="00A05E7F"/>
    <w:rsid w:val="00A074D0"/>
    <w:rsid w:val="00A114CA"/>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099C"/>
    <w:rsid w:val="00A31E9A"/>
    <w:rsid w:val="00A32987"/>
    <w:rsid w:val="00A32ACA"/>
    <w:rsid w:val="00A32DCD"/>
    <w:rsid w:val="00A34DD0"/>
    <w:rsid w:val="00A34E43"/>
    <w:rsid w:val="00A3529B"/>
    <w:rsid w:val="00A36682"/>
    <w:rsid w:val="00A36D9B"/>
    <w:rsid w:val="00A3784E"/>
    <w:rsid w:val="00A4134B"/>
    <w:rsid w:val="00A41D39"/>
    <w:rsid w:val="00A42FC8"/>
    <w:rsid w:val="00A43D84"/>
    <w:rsid w:val="00A44939"/>
    <w:rsid w:val="00A450A9"/>
    <w:rsid w:val="00A456E8"/>
    <w:rsid w:val="00A45B4C"/>
    <w:rsid w:val="00A512AC"/>
    <w:rsid w:val="00A51499"/>
    <w:rsid w:val="00A51D6D"/>
    <w:rsid w:val="00A52127"/>
    <w:rsid w:val="00A524DE"/>
    <w:rsid w:val="00A52991"/>
    <w:rsid w:val="00A52EBD"/>
    <w:rsid w:val="00A53C2E"/>
    <w:rsid w:val="00A54C2A"/>
    <w:rsid w:val="00A55116"/>
    <w:rsid w:val="00A5690C"/>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0A6"/>
    <w:rsid w:val="00A80CAF"/>
    <w:rsid w:val="00A80FBC"/>
    <w:rsid w:val="00A81C64"/>
    <w:rsid w:val="00A83BF8"/>
    <w:rsid w:val="00A849DA"/>
    <w:rsid w:val="00A865F3"/>
    <w:rsid w:val="00A87BAE"/>
    <w:rsid w:val="00A91EC6"/>
    <w:rsid w:val="00A91F04"/>
    <w:rsid w:val="00A924E3"/>
    <w:rsid w:val="00A927B6"/>
    <w:rsid w:val="00A92BA2"/>
    <w:rsid w:val="00A92E59"/>
    <w:rsid w:val="00A92EC7"/>
    <w:rsid w:val="00A93DE7"/>
    <w:rsid w:val="00A941AB"/>
    <w:rsid w:val="00A943E7"/>
    <w:rsid w:val="00A94D70"/>
    <w:rsid w:val="00A958A0"/>
    <w:rsid w:val="00A96810"/>
    <w:rsid w:val="00A96F33"/>
    <w:rsid w:val="00A97006"/>
    <w:rsid w:val="00A973FF"/>
    <w:rsid w:val="00AA1CBD"/>
    <w:rsid w:val="00AA1F76"/>
    <w:rsid w:val="00AA221A"/>
    <w:rsid w:val="00AA241A"/>
    <w:rsid w:val="00AA3A6D"/>
    <w:rsid w:val="00AA44FD"/>
    <w:rsid w:val="00AA4DCD"/>
    <w:rsid w:val="00AA51AA"/>
    <w:rsid w:val="00AA6D16"/>
    <w:rsid w:val="00AA6ED1"/>
    <w:rsid w:val="00AA79CB"/>
    <w:rsid w:val="00AA7FB3"/>
    <w:rsid w:val="00AB0035"/>
    <w:rsid w:val="00AB0B5A"/>
    <w:rsid w:val="00AB1BA5"/>
    <w:rsid w:val="00AB35E2"/>
    <w:rsid w:val="00AB4194"/>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7279"/>
    <w:rsid w:val="00AD1BCA"/>
    <w:rsid w:val="00AD3409"/>
    <w:rsid w:val="00AD48B9"/>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1309"/>
    <w:rsid w:val="00AF2CEB"/>
    <w:rsid w:val="00AF35E0"/>
    <w:rsid w:val="00AF37DE"/>
    <w:rsid w:val="00AF4547"/>
    <w:rsid w:val="00AF4AC1"/>
    <w:rsid w:val="00AF4F38"/>
    <w:rsid w:val="00AF514B"/>
    <w:rsid w:val="00AF5746"/>
    <w:rsid w:val="00AF6198"/>
    <w:rsid w:val="00AF65EF"/>
    <w:rsid w:val="00AF6883"/>
    <w:rsid w:val="00AF6CE1"/>
    <w:rsid w:val="00B00E7D"/>
    <w:rsid w:val="00B0106D"/>
    <w:rsid w:val="00B010B2"/>
    <w:rsid w:val="00B0130A"/>
    <w:rsid w:val="00B02F24"/>
    <w:rsid w:val="00B03A13"/>
    <w:rsid w:val="00B051DC"/>
    <w:rsid w:val="00B05802"/>
    <w:rsid w:val="00B06244"/>
    <w:rsid w:val="00B06508"/>
    <w:rsid w:val="00B06A2F"/>
    <w:rsid w:val="00B073FA"/>
    <w:rsid w:val="00B1175D"/>
    <w:rsid w:val="00B12C4A"/>
    <w:rsid w:val="00B12CA8"/>
    <w:rsid w:val="00B13B01"/>
    <w:rsid w:val="00B13F9C"/>
    <w:rsid w:val="00B13FC5"/>
    <w:rsid w:val="00B1448D"/>
    <w:rsid w:val="00B14F06"/>
    <w:rsid w:val="00B1566C"/>
    <w:rsid w:val="00B15674"/>
    <w:rsid w:val="00B16B3D"/>
    <w:rsid w:val="00B1778D"/>
    <w:rsid w:val="00B2030D"/>
    <w:rsid w:val="00B206C8"/>
    <w:rsid w:val="00B217B3"/>
    <w:rsid w:val="00B21DAC"/>
    <w:rsid w:val="00B228F0"/>
    <w:rsid w:val="00B23904"/>
    <w:rsid w:val="00B246DD"/>
    <w:rsid w:val="00B265DD"/>
    <w:rsid w:val="00B26EF9"/>
    <w:rsid w:val="00B30CAE"/>
    <w:rsid w:val="00B3120B"/>
    <w:rsid w:val="00B318F3"/>
    <w:rsid w:val="00B31B59"/>
    <w:rsid w:val="00B32EE9"/>
    <w:rsid w:val="00B33C83"/>
    <w:rsid w:val="00B34A5D"/>
    <w:rsid w:val="00B362A3"/>
    <w:rsid w:val="00B3752E"/>
    <w:rsid w:val="00B41123"/>
    <w:rsid w:val="00B4166C"/>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2F6A"/>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3D63"/>
    <w:rsid w:val="00B85CD1"/>
    <w:rsid w:val="00B87466"/>
    <w:rsid w:val="00B907F2"/>
    <w:rsid w:val="00B90D4A"/>
    <w:rsid w:val="00B91B68"/>
    <w:rsid w:val="00B943FD"/>
    <w:rsid w:val="00B94CF2"/>
    <w:rsid w:val="00B955FF"/>
    <w:rsid w:val="00BA0D5F"/>
    <w:rsid w:val="00BA13EF"/>
    <w:rsid w:val="00BA2BC0"/>
    <w:rsid w:val="00BA3E6F"/>
    <w:rsid w:val="00BA4147"/>
    <w:rsid w:val="00BA4C24"/>
    <w:rsid w:val="00BA5719"/>
    <w:rsid w:val="00BA63E9"/>
    <w:rsid w:val="00BB01EF"/>
    <w:rsid w:val="00BB18A3"/>
    <w:rsid w:val="00BB1994"/>
    <w:rsid w:val="00BB3B33"/>
    <w:rsid w:val="00BB3D8A"/>
    <w:rsid w:val="00BB6545"/>
    <w:rsid w:val="00BB7D31"/>
    <w:rsid w:val="00BC1012"/>
    <w:rsid w:val="00BC1C57"/>
    <w:rsid w:val="00BC27E9"/>
    <w:rsid w:val="00BC2ACC"/>
    <w:rsid w:val="00BC2D30"/>
    <w:rsid w:val="00BC30AC"/>
    <w:rsid w:val="00BC4CFE"/>
    <w:rsid w:val="00BC4E4E"/>
    <w:rsid w:val="00BC53D0"/>
    <w:rsid w:val="00BC5F63"/>
    <w:rsid w:val="00BC7622"/>
    <w:rsid w:val="00BD0762"/>
    <w:rsid w:val="00BD34EE"/>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6D0"/>
    <w:rsid w:val="00BF7E87"/>
    <w:rsid w:val="00C003CD"/>
    <w:rsid w:val="00C00A4C"/>
    <w:rsid w:val="00C03554"/>
    <w:rsid w:val="00C04ADF"/>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67F"/>
    <w:rsid w:val="00C44715"/>
    <w:rsid w:val="00C44E46"/>
    <w:rsid w:val="00C456FA"/>
    <w:rsid w:val="00C45F3B"/>
    <w:rsid w:val="00C5176D"/>
    <w:rsid w:val="00C526C0"/>
    <w:rsid w:val="00C5354B"/>
    <w:rsid w:val="00C5599A"/>
    <w:rsid w:val="00C56B4A"/>
    <w:rsid w:val="00C57CCC"/>
    <w:rsid w:val="00C632C6"/>
    <w:rsid w:val="00C638A9"/>
    <w:rsid w:val="00C63A0D"/>
    <w:rsid w:val="00C640DE"/>
    <w:rsid w:val="00C67CE0"/>
    <w:rsid w:val="00C712B1"/>
    <w:rsid w:val="00C7228E"/>
    <w:rsid w:val="00C72A2E"/>
    <w:rsid w:val="00C73A51"/>
    <w:rsid w:val="00C747C8"/>
    <w:rsid w:val="00C752B7"/>
    <w:rsid w:val="00C75E41"/>
    <w:rsid w:val="00C807F3"/>
    <w:rsid w:val="00C80C63"/>
    <w:rsid w:val="00C80EB6"/>
    <w:rsid w:val="00C81122"/>
    <w:rsid w:val="00C81D9B"/>
    <w:rsid w:val="00C81FEF"/>
    <w:rsid w:val="00C82161"/>
    <w:rsid w:val="00C82974"/>
    <w:rsid w:val="00C82A5B"/>
    <w:rsid w:val="00C84195"/>
    <w:rsid w:val="00C850F0"/>
    <w:rsid w:val="00C85A79"/>
    <w:rsid w:val="00C86853"/>
    <w:rsid w:val="00C9040B"/>
    <w:rsid w:val="00C904C6"/>
    <w:rsid w:val="00C91D80"/>
    <w:rsid w:val="00C93268"/>
    <w:rsid w:val="00C935F0"/>
    <w:rsid w:val="00C941D2"/>
    <w:rsid w:val="00C94DC4"/>
    <w:rsid w:val="00C95A73"/>
    <w:rsid w:val="00C96104"/>
    <w:rsid w:val="00C97036"/>
    <w:rsid w:val="00CA06E5"/>
    <w:rsid w:val="00CA0826"/>
    <w:rsid w:val="00CA1125"/>
    <w:rsid w:val="00CA12C9"/>
    <w:rsid w:val="00CA1429"/>
    <w:rsid w:val="00CA1644"/>
    <w:rsid w:val="00CA1B88"/>
    <w:rsid w:val="00CA3031"/>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B722E"/>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6590"/>
    <w:rsid w:val="00CE759A"/>
    <w:rsid w:val="00CF10F8"/>
    <w:rsid w:val="00CF2357"/>
    <w:rsid w:val="00CF29B6"/>
    <w:rsid w:val="00CF45D5"/>
    <w:rsid w:val="00CF4F01"/>
    <w:rsid w:val="00CF5157"/>
    <w:rsid w:val="00CF55E0"/>
    <w:rsid w:val="00CF6633"/>
    <w:rsid w:val="00CF7546"/>
    <w:rsid w:val="00CF7625"/>
    <w:rsid w:val="00CF7D84"/>
    <w:rsid w:val="00D00C92"/>
    <w:rsid w:val="00D01146"/>
    <w:rsid w:val="00D01763"/>
    <w:rsid w:val="00D01D5E"/>
    <w:rsid w:val="00D03DDF"/>
    <w:rsid w:val="00D04E00"/>
    <w:rsid w:val="00D073DA"/>
    <w:rsid w:val="00D0776D"/>
    <w:rsid w:val="00D07DDD"/>
    <w:rsid w:val="00D10095"/>
    <w:rsid w:val="00D10E47"/>
    <w:rsid w:val="00D12169"/>
    <w:rsid w:val="00D12AFE"/>
    <w:rsid w:val="00D142A4"/>
    <w:rsid w:val="00D14DC3"/>
    <w:rsid w:val="00D1579A"/>
    <w:rsid w:val="00D1592B"/>
    <w:rsid w:val="00D15D91"/>
    <w:rsid w:val="00D1685E"/>
    <w:rsid w:val="00D174B6"/>
    <w:rsid w:val="00D17663"/>
    <w:rsid w:val="00D212CA"/>
    <w:rsid w:val="00D215F7"/>
    <w:rsid w:val="00D21D24"/>
    <w:rsid w:val="00D224CF"/>
    <w:rsid w:val="00D22DDB"/>
    <w:rsid w:val="00D23C16"/>
    <w:rsid w:val="00D23DF1"/>
    <w:rsid w:val="00D244DF"/>
    <w:rsid w:val="00D25A27"/>
    <w:rsid w:val="00D25F57"/>
    <w:rsid w:val="00D2601F"/>
    <w:rsid w:val="00D26A6D"/>
    <w:rsid w:val="00D31695"/>
    <w:rsid w:val="00D31DBB"/>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E65"/>
    <w:rsid w:val="00D44F22"/>
    <w:rsid w:val="00D46C76"/>
    <w:rsid w:val="00D46F9D"/>
    <w:rsid w:val="00D47903"/>
    <w:rsid w:val="00D50327"/>
    <w:rsid w:val="00D53267"/>
    <w:rsid w:val="00D549BD"/>
    <w:rsid w:val="00D55EB5"/>
    <w:rsid w:val="00D5630A"/>
    <w:rsid w:val="00D56C2C"/>
    <w:rsid w:val="00D574EF"/>
    <w:rsid w:val="00D575F2"/>
    <w:rsid w:val="00D57984"/>
    <w:rsid w:val="00D57E97"/>
    <w:rsid w:val="00D62479"/>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ACA"/>
    <w:rsid w:val="00D77C57"/>
    <w:rsid w:val="00D8081A"/>
    <w:rsid w:val="00D81364"/>
    <w:rsid w:val="00D8166F"/>
    <w:rsid w:val="00D81933"/>
    <w:rsid w:val="00D8402D"/>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3BED"/>
    <w:rsid w:val="00DB7C67"/>
    <w:rsid w:val="00DC135B"/>
    <w:rsid w:val="00DC1A6A"/>
    <w:rsid w:val="00DC2F02"/>
    <w:rsid w:val="00DC34BD"/>
    <w:rsid w:val="00DC4003"/>
    <w:rsid w:val="00DC57B2"/>
    <w:rsid w:val="00DC6158"/>
    <w:rsid w:val="00DC6763"/>
    <w:rsid w:val="00DC750B"/>
    <w:rsid w:val="00DD04B9"/>
    <w:rsid w:val="00DD2225"/>
    <w:rsid w:val="00DD3490"/>
    <w:rsid w:val="00DD47E6"/>
    <w:rsid w:val="00DD6470"/>
    <w:rsid w:val="00DD6F6A"/>
    <w:rsid w:val="00DD7B56"/>
    <w:rsid w:val="00DE0333"/>
    <w:rsid w:val="00DE170B"/>
    <w:rsid w:val="00DE18CF"/>
    <w:rsid w:val="00DE2E06"/>
    <w:rsid w:val="00DE3088"/>
    <w:rsid w:val="00DE34E8"/>
    <w:rsid w:val="00DE3C7F"/>
    <w:rsid w:val="00DE472C"/>
    <w:rsid w:val="00DE4930"/>
    <w:rsid w:val="00DE5B8E"/>
    <w:rsid w:val="00DE65E7"/>
    <w:rsid w:val="00DF06C2"/>
    <w:rsid w:val="00DF0812"/>
    <w:rsid w:val="00DF1859"/>
    <w:rsid w:val="00DF26B6"/>
    <w:rsid w:val="00DF432D"/>
    <w:rsid w:val="00DF4EA7"/>
    <w:rsid w:val="00DF714B"/>
    <w:rsid w:val="00DF79A1"/>
    <w:rsid w:val="00DF79C2"/>
    <w:rsid w:val="00DF7CC4"/>
    <w:rsid w:val="00DF7D6E"/>
    <w:rsid w:val="00E00D4D"/>
    <w:rsid w:val="00E01856"/>
    <w:rsid w:val="00E0418B"/>
    <w:rsid w:val="00E0442B"/>
    <w:rsid w:val="00E044BB"/>
    <w:rsid w:val="00E04F0B"/>
    <w:rsid w:val="00E06682"/>
    <w:rsid w:val="00E0677B"/>
    <w:rsid w:val="00E07313"/>
    <w:rsid w:val="00E1049E"/>
    <w:rsid w:val="00E109AA"/>
    <w:rsid w:val="00E11786"/>
    <w:rsid w:val="00E1273D"/>
    <w:rsid w:val="00E12AB7"/>
    <w:rsid w:val="00E143E1"/>
    <w:rsid w:val="00E15631"/>
    <w:rsid w:val="00E15CA2"/>
    <w:rsid w:val="00E15D71"/>
    <w:rsid w:val="00E15FA3"/>
    <w:rsid w:val="00E1786D"/>
    <w:rsid w:val="00E20E21"/>
    <w:rsid w:val="00E20E25"/>
    <w:rsid w:val="00E20E30"/>
    <w:rsid w:val="00E22532"/>
    <w:rsid w:val="00E228AA"/>
    <w:rsid w:val="00E23443"/>
    <w:rsid w:val="00E23447"/>
    <w:rsid w:val="00E2394D"/>
    <w:rsid w:val="00E2563E"/>
    <w:rsid w:val="00E25D1B"/>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4793E"/>
    <w:rsid w:val="00E47E9B"/>
    <w:rsid w:val="00E514FD"/>
    <w:rsid w:val="00E5188D"/>
    <w:rsid w:val="00E52D9D"/>
    <w:rsid w:val="00E53161"/>
    <w:rsid w:val="00E53D4A"/>
    <w:rsid w:val="00E540DE"/>
    <w:rsid w:val="00E548D8"/>
    <w:rsid w:val="00E54C90"/>
    <w:rsid w:val="00E55BB7"/>
    <w:rsid w:val="00E60E62"/>
    <w:rsid w:val="00E611AE"/>
    <w:rsid w:val="00E61765"/>
    <w:rsid w:val="00E61780"/>
    <w:rsid w:val="00E619DD"/>
    <w:rsid w:val="00E635FC"/>
    <w:rsid w:val="00E6362C"/>
    <w:rsid w:val="00E637ED"/>
    <w:rsid w:val="00E63E90"/>
    <w:rsid w:val="00E64AEA"/>
    <w:rsid w:val="00E64E5C"/>
    <w:rsid w:val="00E6516C"/>
    <w:rsid w:val="00E65DD2"/>
    <w:rsid w:val="00E663B3"/>
    <w:rsid w:val="00E70EC0"/>
    <w:rsid w:val="00E73191"/>
    <w:rsid w:val="00E737C5"/>
    <w:rsid w:val="00E74BE7"/>
    <w:rsid w:val="00E74C80"/>
    <w:rsid w:val="00E752E0"/>
    <w:rsid w:val="00E75514"/>
    <w:rsid w:val="00E76764"/>
    <w:rsid w:val="00E777F5"/>
    <w:rsid w:val="00E848A1"/>
    <w:rsid w:val="00E85130"/>
    <w:rsid w:val="00E851FB"/>
    <w:rsid w:val="00E867B7"/>
    <w:rsid w:val="00E87F58"/>
    <w:rsid w:val="00E90661"/>
    <w:rsid w:val="00E92672"/>
    <w:rsid w:val="00E94187"/>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36A1"/>
    <w:rsid w:val="00EB413D"/>
    <w:rsid w:val="00EB4D77"/>
    <w:rsid w:val="00EB5A33"/>
    <w:rsid w:val="00EB671F"/>
    <w:rsid w:val="00EB6EB9"/>
    <w:rsid w:val="00EB7CAB"/>
    <w:rsid w:val="00EC05D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4EB"/>
    <w:rsid w:val="00EE3572"/>
    <w:rsid w:val="00EE3DC9"/>
    <w:rsid w:val="00EE5112"/>
    <w:rsid w:val="00EE5460"/>
    <w:rsid w:val="00EE5864"/>
    <w:rsid w:val="00EE6418"/>
    <w:rsid w:val="00EE730C"/>
    <w:rsid w:val="00EF020B"/>
    <w:rsid w:val="00EF05B9"/>
    <w:rsid w:val="00EF4825"/>
    <w:rsid w:val="00EF48EE"/>
    <w:rsid w:val="00EF52E2"/>
    <w:rsid w:val="00EF5E45"/>
    <w:rsid w:val="00EF5F91"/>
    <w:rsid w:val="00EF6C4C"/>
    <w:rsid w:val="00EF7A82"/>
    <w:rsid w:val="00F00004"/>
    <w:rsid w:val="00F00B53"/>
    <w:rsid w:val="00F01D0E"/>
    <w:rsid w:val="00F02A72"/>
    <w:rsid w:val="00F035ED"/>
    <w:rsid w:val="00F05539"/>
    <w:rsid w:val="00F05FD0"/>
    <w:rsid w:val="00F07816"/>
    <w:rsid w:val="00F07DB3"/>
    <w:rsid w:val="00F100ED"/>
    <w:rsid w:val="00F10218"/>
    <w:rsid w:val="00F10E00"/>
    <w:rsid w:val="00F12D9D"/>
    <w:rsid w:val="00F13A4C"/>
    <w:rsid w:val="00F1407A"/>
    <w:rsid w:val="00F16932"/>
    <w:rsid w:val="00F16CF1"/>
    <w:rsid w:val="00F17598"/>
    <w:rsid w:val="00F20405"/>
    <w:rsid w:val="00F20A6E"/>
    <w:rsid w:val="00F21DF6"/>
    <w:rsid w:val="00F2291C"/>
    <w:rsid w:val="00F22B08"/>
    <w:rsid w:val="00F230C6"/>
    <w:rsid w:val="00F24945"/>
    <w:rsid w:val="00F25E5D"/>
    <w:rsid w:val="00F274EE"/>
    <w:rsid w:val="00F27E8B"/>
    <w:rsid w:val="00F30093"/>
    <w:rsid w:val="00F30EB2"/>
    <w:rsid w:val="00F31C2F"/>
    <w:rsid w:val="00F324CE"/>
    <w:rsid w:val="00F32A40"/>
    <w:rsid w:val="00F335AB"/>
    <w:rsid w:val="00F37230"/>
    <w:rsid w:val="00F40319"/>
    <w:rsid w:val="00F42781"/>
    <w:rsid w:val="00F42F35"/>
    <w:rsid w:val="00F4415B"/>
    <w:rsid w:val="00F443FE"/>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0BCC"/>
    <w:rsid w:val="00F8138F"/>
    <w:rsid w:val="00F8193E"/>
    <w:rsid w:val="00F8288C"/>
    <w:rsid w:val="00F8423C"/>
    <w:rsid w:val="00F8681F"/>
    <w:rsid w:val="00F875B0"/>
    <w:rsid w:val="00F90905"/>
    <w:rsid w:val="00F90975"/>
    <w:rsid w:val="00F92246"/>
    <w:rsid w:val="00F928F7"/>
    <w:rsid w:val="00F92EA1"/>
    <w:rsid w:val="00F93EA8"/>
    <w:rsid w:val="00F95581"/>
    <w:rsid w:val="00F95DF4"/>
    <w:rsid w:val="00F963FC"/>
    <w:rsid w:val="00F96B87"/>
    <w:rsid w:val="00F97668"/>
    <w:rsid w:val="00F97696"/>
    <w:rsid w:val="00F97B82"/>
    <w:rsid w:val="00FA0BE1"/>
    <w:rsid w:val="00FA1295"/>
    <w:rsid w:val="00FA1444"/>
    <w:rsid w:val="00FA1760"/>
    <w:rsid w:val="00FA19FD"/>
    <w:rsid w:val="00FA2051"/>
    <w:rsid w:val="00FA28B9"/>
    <w:rsid w:val="00FA3CEF"/>
    <w:rsid w:val="00FA4B0E"/>
    <w:rsid w:val="00FA4D03"/>
    <w:rsid w:val="00FA4FDB"/>
    <w:rsid w:val="00FA6726"/>
    <w:rsid w:val="00FA6FD8"/>
    <w:rsid w:val="00FA764B"/>
    <w:rsid w:val="00FB00FA"/>
    <w:rsid w:val="00FB1636"/>
    <w:rsid w:val="00FB2014"/>
    <w:rsid w:val="00FB2E04"/>
    <w:rsid w:val="00FB3810"/>
    <w:rsid w:val="00FB53C5"/>
    <w:rsid w:val="00FB5876"/>
    <w:rsid w:val="00FB649C"/>
    <w:rsid w:val="00FC2263"/>
    <w:rsid w:val="00FC33BD"/>
    <w:rsid w:val="00FC4C18"/>
    <w:rsid w:val="00FC5539"/>
    <w:rsid w:val="00FC6669"/>
    <w:rsid w:val="00FC7CCE"/>
    <w:rsid w:val="00FD08A4"/>
    <w:rsid w:val="00FD1CBF"/>
    <w:rsid w:val="00FD2497"/>
    <w:rsid w:val="00FD3993"/>
    <w:rsid w:val="00FD3D47"/>
    <w:rsid w:val="00FD7417"/>
    <w:rsid w:val="00FD75D5"/>
    <w:rsid w:val="00FE04C3"/>
    <w:rsid w:val="00FE0CBB"/>
    <w:rsid w:val="00FE14A0"/>
    <w:rsid w:val="00FE1D67"/>
    <w:rsid w:val="00FE2C81"/>
    <w:rsid w:val="00FE4781"/>
    <w:rsid w:val="00FE6104"/>
    <w:rsid w:val="00FE62CD"/>
    <w:rsid w:val="00FE6EE2"/>
    <w:rsid w:val="00FE76CF"/>
    <w:rsid w:val="00FE7820"/>
    <w:rsid w:val="00FF0203"/>
    <w:rsid w:val="00FF029C"/>
    <w:rsid w:val="00FF0A1C"/>
    <w:rsid w:val="00FF165A"/>
    <w:rsid w:val="00FF1890"/>
    <w:rsid w:val="00FF23A1"/>
    <w:rsid w:val="00FF3747"/>
    <w:rsid w:val="00FF448D"/>
    <w:rsid w:val="00FF4FC1"/>
    <w:rsid w:val="00FF6C35"/>
    <w:rsid w:val="00FF771A"/>
    <w:rsid w:val="00FF7BF8"/>
    <w:rsid w:val="16963B60"/>
    <w:rsid w:val="1CDA6690"/>
    <w:rsid w:val="20B83496"/>
    <w:rsid w:val="3CFEE5F3"/>
    <w:rsid w:val="4D2C82FA"/>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3F7D62"/>
  <w15:chartTrackingRefBased/>
  <w15:docId w15:val="{F4B78C59-9862-45AB-BE11-8CF36687A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qFormat/>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26930014">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2.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Ericsson02</cp:lastModifiedBy>
  <cp:revision>3</cp:revision>
  <cp:lastPrinted>2018-08-14T09:59:00Z</cp:lastPrinted>
  <dcterms:created xsi:type="dcterms:W3CDTF">2022-05-21T13:58:00Z</dcterms:created>
  <dcterms:modified xsi:type="dcterms:W3CDTF">2022-05-21T13:58:00Z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